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9509F6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83BFF" w:rsidRPr="000D67AD" w:rsidRDefault="00783BF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783BFF" w:rsidRPr="000D67AD" w:rsidRDefault="00783BF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783BFF" w:rsidRPr="000D67AD" w:rsidRDefault="00783BF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783BFF" w:rsidRPr="000D67AD" w:rsidRDefault="00783BF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783BFF" w:rsidRPr="000D67AD" w:rsidRDefault="00783BF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783BFF" w:rsidRPr="000D67AD" w:rsidRDefault="00783BF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783BFF" w:rsidRPr="000D67AD" w:rsidRDefault="00783BFF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783BFF" w:rsidRPr="000D67AD" w:rsidRDefault="00783BFF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783BFF" w:rsidRPr="000D67AD" w:rsidRDefault="00783BF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783BFF" w:rsidRPr="005C1AB9" w:rsidRDefault="00783BF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5C1AB9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5C1AB9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5C1AB9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5C1AB9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5C1AB9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5C1AB9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5C1AB9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83BFF" w:rsidRPr="00A16381" w:rsidRDefault="00783BFF" w:rsidP="00783BFF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A16381">
        <w:rPr>
          <w:bCs w:val="0"/>
          <w:sz w:val="24"/>
          <w:szCs w:val="24"/>
          <w:lang w:eastAsia="ru-RU"/>
        </w:rPr>
        <w:t>Председатель закупочной комиссии -</w:t>
      </w:r>
    </w:p>
    <w:p w:rsidR="00783BFF" w:rsidRPr="00A16381" w:rsidRDefault="00783BFF" w:rsidP="00783BFF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A16381">
        <w:rPr>
          <w:bCs w:val="0"/>
          <w:sz w:val="24"/>
          <w:szCs w:val="24"/>
          <w:lang w:eastAsia="ru-RU"/>
        </w:rPr>
        <w:t>Заместитель генерального директора –</w:t>
      </w:r>
    </w:p>
    <w:p w:rsidR="00783BFF" w:rsidRPr="00A16381" w:rsidRDefault="00783BFF" w:rsidP="00783BFF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A16381">
        <w:rPr>
          <w:bCs w:val="0"/>
          <w:sz w:val="24"/>
          <w:szCs w:val="24"/>
          <w:lang w:eastAsia="ru-RU"/>
        </w:rPr>
        <w:t>директор филиала ПАО «МРСК Центра» -</w:t>
      </w:r>
    </w:p>
    <w:p w:rsidR="00783BFF" w:rsidRPr="00A16381" w:rsidRDefault="00783BFF" w:rsidP="00783BFF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A16381">
        <w:rPr>
          <w:bCs w:val="0"/>
          <w:sz w:val="24"/>
          <w:szCs w:val="24"/>
          <w:lang w:eastAsia="ru-RU"/>
        </w:rPr>
        <w:t>«Смоленскэнерго»</w:t>
      </w:r>
    </w:p>
    <w:p w:rsidR="00783BFF" w:rsidRPr="00A16381" w:rsidRDefault="00783BFF" w:rsidP="00783BFF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</w:p>
    <w:p w:rsidR="00783BFF" w:rsidRPr="00A16381" w:rsidRDefault="00783BFF" w:rsidP="00783BFF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A16381">
        <w:rPr>
          <w:bCs w:val="0"/>
          <w:sz w:val="24"/>
          <w:szCs w:val="24"/>
          <w:lang w:eastAsia="ru-RU"/>
        </w:rPr>
        <w:t>_____________________ С.Р. Агамалиев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</w:t>
      </w:r>
      <w:r w:rsidR="00783BFF">
        <w:rPr>
          <w:sz w:val="24"/>
          <w:szCs w:val="24"/>
        </w:rPr>
        <w:t>26</w:t>
      </w:r>
      <w:r w:rsidRPr="00382A07">
        <w:rPr>
          <w:sz w:val="24"/>
          <w:szCs w:val="24"/>
        </w:rPr>
        <w:t xml:space="preserve">» </w:t>
      </w:r>
      <w:r w:rsidR="00783BFF">
        <w:rPr>
          <w:sz w:val="24"/>
          <w:szCs w:val="24"/>
        </w:rPr>
        <w:t xml:space="preserve">февраля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Протокол № </w:t>
      </w:r>
      <w:r w:rsidR="00485B96" w:rsidRPr="00485B96">
        <w:rPr>
          <w:b/>
          <w:kern w:val="36"/>
          <w:sz w:val="24"/>
          <w:szCs w:val="24"/>
        </w:rPr>
        <w:t>0127-СМ-18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от «</w:t>
      </w:r>
      <w:r w:rsidR="00783BFF">
        <w:rPr>
          <w:b/>
          <w:kern w:val="36"/>
          <w:sz w:val="24"/>
          <w:szCs w:val="24"/>
        </w:rPr>
        <w:t>26</w:t>
      </w:r>
      <w:r w:rsidRPr="00382A07">
        <w:rPr>
          <w:b/>
          <w:kern w:val="36"/>
          <w:sz w:val="24"/>
          <w:szCs w:val="24"/>
        </w:rPr>
        <w:t xml:space="preserve">» </w:t>
      </w:r>
      <w:r w:rsidR="00783BFF">
        <w:rPr>
          <w:b/>
          <w:kern w:val="36"/>
          <w:sz w:val="24"/>
          <w:szCs w:val="24"/>
        </w:rPr>
        <w:t xml:space="preserve">февраля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  <w:bookmarkStart w:id="6" w:name="_GoBack"/>
      <w:bookmarkEnd w:id="6"/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783BFF" w:rsidRPr="00783BFF">
        <w:rPr>
          <w:b/>
          <w:sz w:val="24"/>
          <w:szCs w:val="24"/>
        </w:rPr>
        <w:t>Договора на поставку чистящих/смывающих средств (мыло, порошок) для нужд ПАО «МРСК Центра» (филиала «Смоленскэнерго»)</w:t>
      </w:r>
    </w:p>
    <w:p w:rsidR="007556FF" w:rsidRPr="00382A0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83BFF" w:rsidRDefault="00783B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83BFF" w:rsidRPr="00382A07" w:rsidRDefault="00783B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г. </w:t>
      </w:r>
      <w:r w:rsidR="00783BFF">
        <w:rPr>
          <w:sz w:val="24"/>
          <w:szCs w:val="24"/>
        </w:rPr>
        <w:t>Смоленск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9073D3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9</w:t>
      </w:r>
      <w:r w:rsidR="00D161E0"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62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90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92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88843"/>
      <w:bookmarkEnd w:id="7"/>
      <w:r w:rsidRPr="00382A07">
        <w:rPr>
          <w:szCs w:val="24"/>
        </w:rPr>
        <w:lastRenderedPageBreak/>
        <w:t>Общие положения</w:t>
      </w:r>
      <w:bookmarkEnd w:id="8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88844"/>
      <w:bookmarkEnd w:id="9"/>
      <w:r w:rsidRPr="00382A07">
        <w:t>Общие сведения о процедуре запроса предложений</w:t>
      </w:r>
      <w:bookmarkEnd w:id="10"/>
    </w:p>
    <w:p w:rsidR="005B75A6" w:rsidRPr="00783BFF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proofErr w:type="gramEnd"/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783BFF" w:rsidRPr="00A16381">
        <w:rPr>
          <w:iCs/>
          <w:sz w:val="24"/>
          <w:szCs w:val="24"/>
        </w:rPr>
        <w:t>ведущий специалист отдела закупочной деятельности Управления логистики и материально-технического обеспечения филиала ПАО «МРСК Центра» - «</w:t>
      </w:r>
      <w:r w:rsidR="00783BFF" w:rsidRPr="00783BFF">
        <w:rPr>
          <w:iCs/>
          <w:sz w:val="24"/>
          <w:szCs w:val="24"/>
        </w:rPr>
        <w:t xml:space="preserve">Смоленскэнерго» Лебедев Александр Александрович, контактный телефон (4812) 42-95-08, адрес </w:t>
      </w:r>
      <w:r w:rsidR="00783BFF" w:rsidRPr="005C1AB9">
        <w:rPr>
          <w:iCs/>
          <w:sz w:val="24"/>
          <w:szCs w:val="24"/>
        </w:rPr>
        <w:t>электронной почты</w:t>
      </w:r>
      <w:r w:rsidR="00783BFF" w:rsidRPr="005C1AB9">
        <w:rPr>
          <w:sz w:val="24"/>
          <w:szCs w:val="24"/>
        </w:rPr>
        <w:t xml:space="preserve">: </w:t>
      </w:r>
      <w:hyperlink r:id="rId18" w:history="1">
        <w:r w:rsidR="00783BFF" w:rsidRPr="005C1AB9">
          <w:rPr>
            <w:sz w:val="24"/>
            <w:szCs w:val="24"/>
          </w:rPr>
          <w:t>Lebedev.AAL@mrsk-1.ru</w:t>
        </w:r>
      </w:hyperlink>
      <w:r w:rsidRPr="005C1AB9">
        <w:rPr>
          <w:iCs/>
          <w:sz w:val="24"/>
          <w:szCs w:val="24"/>
        </w:rPr>
        <w:t>, ответственное лицо –</w:t>
      </w:r>
      <w:r w:rsidR="00780C4A" w:rsidRPr="005C1AB9">
        <w:rPr>
          <w:sz w:val="24"/>
          <w:szCs w:val="24"/>
        </w:rPr>
        <w:t xml:space="preserve"> </w:t>
      </w:r>
      <w:r w:rsidR="00783BFF" w:rsidRPr="005C1AB9">
        <w:rPr>
          <w:iCs/>
          <w:sz w:val="24"/>
          <w:szCs w:val="24"/>
        </w:rPr>
        <w:t>Лебедев Александр Александрович, контактный телефон (4812) 42-95-08, адрес электронной почты</w:t>
      </w:r>
      <w:r w:rsidR="00783BFF" w:rsidRPr="005C1AB9">
        <w:rPr>
          <w:sz w:val="24"/>
          <w:szCs w:val="24"/>
        </w:rPr>
        <w:t xml:space="preserve">: </w:t>
      </w:r>
      <w:hyperlink r:id="rId19" w:history="1">
        <w:proofErr w:type="gramStart"/>
        <w:r w:rsidR="00783BFF" w:rsidRPr="005C1AB9">
          <w:rPr>
            <w:sz w:val="24"/>
            <w:szCs w:val="24"/>
          </w:rPr>
          <w:t>Lebedev.AAL@mrsk-1.ru</w:t>
        </w:r>
      </w:hyperlink>
      <w:r w:rsidR="00223240" w:rsidRPr="005C1AB9">
        <w:rPr>
          <w:rStyle w:val="a7"/>
          <w:color w:val="auto"/>
        </w:rPr>
        <w:t>)</w:t>
      </w:r>
      <w:r w:rsidR="00862664" w:rsidRPr="005C1AB9">
        <w:rPr>
          <w:sz w:val="24"/>
          <w:szCs w:val="24"/>
        </w:rPr>
        <w:t xml:space="preserve"> </w:t>
      </w:r>
      <w:r w:rsidR="004B5EB3" w:rsidRPr="005C1AB9">
        <w:rPr>
          <w:iCs/>
          <w:sz w:val="24"/>
          <w:szCs w:val="24"/>
        </w:rPr>
        <w:t>Извещени</w:t>
      </w:r>
      <w:r w:rsidRPr="005C1AB9">
        <w:rPr>
          <w:iCs/>
          <w:sz w:val="24"/>
          <w:szCs w:val="24"/>
        </w:rPr>
        <w:t>ем</w:t>
      </w:r>
      <w:r w:rsidRPr="005C1AB9">
        <w:rPr>
          <w:sz w:val="24"/>
          <w:szCs w:val="24"/>
        </w:rPr>
        <w:t xml:space="preserve"> о проведении открытого </w:t>
      </w:r>
      <w:r w:rsidRPr="005C1AB9">
        <w:rPr>
          <w:iCs/>
          <w:sz w:val="24"/>
          <w:szCs w:val="24"/>
        </w:rPr>
        <w:t>запроса предложений</w:t>
      </w:r>
      <w:r w:rsidRPr="005C1AB9">
        <w:rPr>
          <w:sz w:val="24"/>
          <w:szCs w:val="24"/>
        </w:rPr>
        <w:t xml:space="preserve">, опубликованным </w:t>
      </w:r>
      <w:r w:rsidRPr="005C1AB9">
        <w:rPr>
          <w:b/>
          <w:sz w:val="24"/>
          <w:szCs w:val="24"/>
        </w:rPr>
        <w:t>«</w:t>
      </w:r>
      <w:r w:rsidR="005C1AB9" w:rsidRPr="005C1AB9">
        <w:rPr>
          <w:b/>
          <w:sz w:val="24"/>
          <w:szCs w:val="24"/>
        </w:rPr>
        <w:t>28</w:t>
      </w:r>
      <w:r w:rsidRPr="005C1AB9">
        <w:rPr>
          <w:b/>
          <w:sz w:val="24"/>
          <w:szCs w:val="24"/>
        </w:rPr>
        <w:t xml:space="preserve">» </w:t>
      </w:r>
      <w:r w:rsidR="005C1AB9" w:rsidRPr="005C1AB9">
        <w:rPr>
          <w:b/>
          <w:sz w:val="24"/>
          <w:szCs w:val="24"/>
        </w:rPr>
        <w:t>февраля</w:t>
      </w:r>
      <w:r w:rsidRPr="005C1AB9">
        <w:rPr>
          <w:b/>
          <w:sz w:val="24"/>
          <w:szCs w:val="24"/>
        </w:rPr>
        <w:t xml:space="preserve"> </w:t>
      </w:r>
      <w:r w:rsidR="0042517C" w:rsidRPr="005C1AB9">
        <w:rPr>
          <w:b/>
          <w:sz w:val="24"/>
          <w:szCs w:val="24"/>
        </w:rPr>
        <w:t>2018</w:t>
      </w:r>
      <w:r w:rsidRPr="005C1AB9">
        <w:rPr>
          <w:b/>
          <w:sz w:val="24"/>
          <w:szCs w:val="24"/>
        </w:rPr>
        <w:t xml:space="preserve"> г.</w:t>
      </w:r>
      <w:r w:rsidRPr="005C1AB9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5C1AB9">
          <w:rPr>
            <w:rStyle w:val="a7"/>
            <w:color w:val="auto"/>
            <w:sz w:val="24"/>
            <w:szCs w:val="24"/>
          </w:rPr>
          <w:t>www.zakupki.</w:t>
        </w:r>
        <w:r w:rsidR="00345CCA" w:rsidRPr="005C1AB9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5C1AB9">
          <w:rPr>
            <w:rStyle w:val="a7"/>
            <w:color w:val="auto"/>
            <w:sz w:val="24"/>
            <w:szCs w:val="24"/>
          </w:rPr>
          <w:t>.ru</w:t>
        </w:r>
      </w:hyperlink>
      <w:r w:rsidRPr="005C1AB9">
        <w:rPr>
          <w:sz w:val="24"/>
          <w:szCs w:val="24"/>
        </w:rPr>
        <w:t>),</w:t>
      </w:r>
      <w:r w:rsidR="009D7F01" w:rsidRPr="005C1AB9">
        <w:rPr>
          <w:iCs/>
          <w:sz w:val="24"/>
          <w:szCs w:val="24"/>
        </w:rPr>
        <w:t xml:space="preserve"> </w:t>
      </w:r>
      <w:r w:rsidR="009D7F01" w:rsidRPr="005C1AB9">
        <w:rPr>
          <w:sz w:val="24"/>
          <w:szCs w:val="24"/>
        </w:rPr>
        <w:t xml:space="preserve">на сайте </w:t>
      </w:r>
      <w:r w:rsidR="007556FF" w:rsidRPr="005C1AB9">
        <w:rPr>
          <w:iCs/>
          <w:sz w:val="24"/>
          <w:szCs w:val="24"/>
        </w:rPr>
        <w:t>ПАО «МРСК Центра»</w:t>
      </w:r>
      <w:r w:rsidR="009D7F01" w:rsidRPr="005C1AB9">
        <w:rPr>
          <w:sz w:val="24"/>
          <w:szCs w:val="24"/>
        </w:rPr>
        <w:t xml:space="preserve"> (</w:t>
      </w:r>
      <w:hyperlink r:id="rId21" w:history="1">
        <w:r w:rsidR="007556FF" w:rsidRPr="005C1AB9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5C1AB9">
        <w:rPr>
          <w:sz w:val="24"/>
          <w:szCs w:val="24"/>
        </w:rPr>
        <w:t>)</w:t>
      </w:r>
      <w:r w:rsidR="00702B2C" w:rsidRPr="005C1AB9">
        <w:rPr>
          <w:sz w:val="24"/>
          <w:szCs w:val="24"/>
        </w:rPr>
        <w:t xml:space="preserve">, на сайте ЭТП, указанном в п. </w:t>
      </w:r>
      <w:r w:rsidR="00007625" w:rsidRPr="005C1AB9">
        <w:fldChar w:fldCharType="begin"/>
      </w:r>
      <w:r w:rsidR="00007625" w:rsidRPr="005C1AB9">
        <w:instrText xml:space="preserve"> REF _Ref440269836 \r \h  \* MERGEFORMAT </w:instrText>
      </w:r>
      <w:r w:rsidR="00007625" w:rsidRPr="005C1AB9">
        <w:fldChar w:fldCharType="separate"/>
      </w:r>
      <w:r w:rsidR="006305A1" w:rsidRPr="005C1AB9">
        <w:rPr>
          <w:sz w:val="24"/>
          <w:szCs w:val="24"/>
        </w:rPr>
        <w:t>1.1.2</w:t>
      </w:r>
      <w:r w:rsidR="00007625" w:rsidRPr="005C1AB9">
        <w:fldChar w:fldCharType="end"/>
      </w:r>
      <w:r w:rsidR="00702B2C" w:rsidRPr="005C1AB9">
        <w:rPr>
          <w:sz w:val="24"/>
          <w:szCs w:val="24"/>
        </w:rPr>
        <w:t xml:space="preserve"> настоящей Документации, </w:t>
      </w:r>
      <w:r w:rsidR="009A7733" w:rsidRPr="005C1AB9">
        <w:rPr>
          <w:iCs/>
          <w:sz w:val="24"/>
          <w:szCs w:val="24"/>
        </w:rPr>
        <w:t xml:space="preserve"> </w:t>
      </w:r>
      <w:r w:rsidRPr="005C1AB9">
        <w:rPr>
          <w:iCs/>
          <w:sz w:val="24"/>
          <w:szCs w:val="24"/>
        </w:rPr>
        <w:t>приг</w:t>
      </w:r>
      <w:r w:rsidRPr="005C1AB9">
        <w:rPr>
          <w:sz w:val="24"/>
          <w:szCs w:val="24"/>
        </w:rPr>
        <w:t>ласило юридических лиц</w:t>
      </w:r>
      <w:r w:rsidR="005B75A6" w:rsidRPr="005C1AB9">
        <w:rPr>
          <w:sz w:val="24"/>
          <w:szCs w:val="24"/>
        </w:rPr>
        <w:t xml:space="preserve"> и физических лиц (в т.</w:t>
      </w:r>
      <w:r w:rsidR="003129D4" w:rsidRPr="005C1AB9">
        <w:rPr>
          <w:sz w:val="24"/>
          <w:szCs w:val="24"/>
        </w:rPr>
        <w:t xml:space="preserve"> </w:t>
      </w:r>
      <w:r w:rsidR="005B75A6" w:rsidRPr="005C1AB9">
        <w:rPr>
          <w:sz w:val="24"/>
          <w:szCs w:val="24"/>
        </w:rPr>
        <w:t>ч. индивидуальных предпринимателей)</w:t>
      </w:r>
      <w:r w:rsidR="00745B67" w:rsidRPr="005C1AB9">
        <w:rPr>
          <w:sz w:val="24"/>
          <w:szCs w:val="24"/>
        </w:rPr>
        <w:t>, являющихся субъектами малого и среднего предпринимательства (соответствующих критериям</w:t>
      </w:r>
      <w:r w:rsidR="00745B67" w:rsidRPr="00745B67">
        <w:rPr>
          <w:sz w:val="24"/>
          <w:szCs w:val="24"/>
        </w:rPr>
        <w:t xml:space="preserve"> отнесения к</w:t>
      </w:r>
      <w:proofErr w:type="gramEnd"/>
      <w:r w:rsidR="00745B67" w:rsidRPr="00745B67">
        <w:rPr>
          <w:sz w:val="24"/>
          <w:szCs w:val="24"/>
        </w:rPr>
        <w:t xml:space="preserve"> </w:t>
      </w:r>
      <w:proofErr w:type="gramStart"/>
      <w:r w:rsidR="00745B67" w:rsidRPr="00745B67">
        <w:rPr>
          <w:sz w:val="24"/>
          <w:szCs w:val="24"/>
        </w:rPr>
        <w:t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9D7F01" w:rsidRPr="00745B67">
        <w:rPr>
          <w:sz w:val="24"/>
          <w:szCs w:val="24"/>
        </w:rPr>
        <w:t xml:space="preserve"> </w:t>
      </w:r>
      <w:r w:rsidR="00D15381" w:rsidRPr="00745B67">
        <w:rPr>
          <w:sz w:val="24"/>
          <w:szCs w:val="24"/>
        </w:rPr>
        <w:t xml:space="preserve">(далее – Участники) </w:t>
      </w:r>
      <w:r w:rsidR="004B5EB3" w:rsidRPr="00745B67">
        <w:rPr>
          <w:sz w:val="24"/>
          <w:szCs w:val="24"/>
        </w:rPr>
        <w:t>к участию в процедуре О</w:t>
      </w:r>
      <w:r w:rsidRPr="00745B67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1"/>
      <w:r w:rsidR="004B5EB3" w:rsidRPr="00745B67">
        <w:rPr>
          <w:sz w:val="24"/>
          <w:szCs w:val="24"/>
        </w:rPr>
        <w:t xml:space="preserve">на право заключения </w:t>
      </w:r>
      <w:r w:rsidR="00783BFF" w:rsidRPr="00745B67">
        <w:rPr>
          <w:sz w:val="24"/>
          <w:szCs w:val="24"/>
        </w:rPr>
        <w:t>Договора на поставку чистящих/смывающих</w:t>
      </w:r>
      <w:r w:rsidR="00783BFF" w:rsidRPr="00877E4B">
        <w:rPr>
          <w:sz w:val="24"/>
          <w:szCs w:val="24"/>
        </w:rPr>
        <w:t xml:space="preserve"> средств (мыло, порошок)</w:t>
      </w:r>
      <w:r w:rsidR="00783BFF" w:rsidRPr="00783BFF">
        <w:rPr>
          <w:sz w:val="24"/>
          <w:szCs w:val="24"/>
        </w:rPr>
        <w:t xml:space="preserve"> для нужд ПАО «МРСК Центра» (филиала </w:t>
      </w:r>
      <w:r w:rsidR="00783BFF" w:rsidRPr="00877E4B">
        <w:rPr>
          <w:sz w:val="24"/>
          <w:szCs w:val="24"/>
        </w:rPr>
        <w:t>«Смоленскэнерго»</w:t>
      </w:r>
      <w:r w:rsidR="00862664" w:rsidRPr="00783BFF">
        <w:rPr>
          <w:sz w:val="24"/>
          <w:szCs w:val="24"/>
        </w:rPr>
        <w:t>, расположенного по</w:t>
      </w:r>
      <w:proofErr w:type="gramEnd"/>
      <w:r w:rsidR="00862664" w:rsidRPr="00783BFF">
        <w:rPr>
          <w:sz w:val="24"/>
          <w:szCs w:val="24"/>
        </w:rPr>
        <w:t xml:space="preserve"> адресу: </w:t>
      </w:r>
      <w:proofErr w:type="gramStart"/>
      <w:r w:rsidR="00862664" w:rsidRPr="00783BFF">
        <w:rPr>
          <w:sz w:val="24"/>
          <w:szCs w:val="24"/>
        </w:rPr>
        <w:t>РФ, 214019, г.</w:t>
      </w:r>
      <w:r w:rsidR="00783BFF" w:rsidRPr="00783BFF">
        <w:rPr>
          <w:sz w:val="24"/>
          <w:szCs w:val="24"/>
        </w:rPr>
        <w:t xml:space="preserve"> Смоленск, ул. Тенишевой, д. 33</w:t>
      </w:r>
      <w:r w:rsidR="00862664" w:rsidRPr="00783BFF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  <w:bookmarkEnd w:id="12"/>
      <w:bookmarkEnd w:id="13"/>
      <w:bookmarkEnd w:id="14"/>
      <w:proofErr w:type="gramEnd"/>
    </w:p>
    <w:p w:rsidR="00717F60" w:rsidRPr="00783BFF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382A07">
        <w:rPr>
          <w:sz w:val="24"/>
          <w:szCs w:val="24"/>
        </w:rPr>
        <w:t xml:space="preserve">Настоящий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 предложений проводится в соответствии с правилами и с использованием </w:t>
      </w:r>
      <w:r w:rsidRPr="00783BFF">
        <w:rPr>
          <w:sz w:val="24"/>
          <w:szCs w:val="24"/>
        </w:rPr>
        <w:t xml:space="preserve">функционала </w:t>
      </w:r>
      <w:r w:rsidR="00702B2C" w:rsidRPr="00783BFF">
        <w:rPr>
          <w:sz w:val="24"/>
          <w:szCs w:val="24"/>
        </w:rPr>
        <w:t>электронной торговой площадк</w:t>
      </w:r>
      <w:r w:rsidR="00414AB1" w:rsidRPr="00783BFF">
        <w:rPr>
          <w:sz w:val="24"/>
          <w:szCs w:val="24"/>
        </w:rPr>
        <w:t>и</w:t>
      </w:r>
      <w:r w:rsidR="00702B2C" w:rsidRPr="00783BFF">
        <w:rPr>
          <w:sz w:val="24"/>
          <w:szCs w:val="24"/>
        </w:rPr>
        <w:t xml:space="preserve"> </w:t>
      </w:r>
      <w:r w:rsidR="000D70B6" w:rsidRPr="00783BFF">
        <w:rPr>
          <w:sz w:val="24"/>
          <w:szCs w:val="24"/>
        </w:rPr>
        <w:t>П</w:t>
      </w:r>
      <w:r w:rsidR="00702B2C" w:rsidRPr="00783BFF">
        <w:rPr>
          <w:sz w:val="24"/>
          <w:szCs w:val="24"/>
        </w:rPr>
        <w:t xml:space="preserve">АО «Россети» </w:t>
      </w:r>
      <w:hyperlink r:id="rId22" w:history="1">
        <w:r w:rsidR="00862664" w:rsidRPr="00783BFF">
          <w:rPr>
            <w:rStyle w:val="a7"/>
            <w:color w:val="auto"/>
            <w:sz w:val="24"/>
            <w:szCs w:val="24"/>
          </w:rPr>
          <w:t>etp.rosseti.ru</w:t>
        </w:r>
      </w:hyperlink>
      <w:r w:rsidR="00862664" w:rsidRPr="00783BFF">
        <w:rPr>
          <w:sz w:val="24"/>
          <w:szCs w:val="24"/>
        </w:rPr>
        <w:t xml:space="preserve"> </w:t>
      </w:r>
      <w:r w:rsidR="00702B2C" w:rsidRPr="00783BFF">
        <w:rPr>
          <w:sz w:val="24"/>
          <w:szCs w:val="24"/>
        </w:rPr>
        <w:t>(далее — ЭТП)</w:t>
      </w:r>
      <w:r w:rsidR="005B75A6" w:rsidRPr="00783BFF">
        <w:rPr>
          <w:sz w:val="24"/>
          <w:szCs w:val="24"/>
        </w:rPr>
        <w:t>.</w:t>
      </w:r>
      <w:bookmarkEnd w:id="15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382A07">
        <w:rPr>
          <w:sz w:val="24"/>
          <w:szCs w:val="24"/>
        </w:rPr>
        <w:t>Заказчик</w:t>
      </w:r>
      <w:r w:rsidR="00702B2C" w:rsidRPr="00382A07">
        <w:rPr>
          <w:sz w:val="24"/>
          <w:szCs w:val="24"/>
        </w:rPr>
        <w:t xml:space="preserve">: </w:t>
      </w:r>
      <w:r w:rsidR="00702B2C" w:rsidRPr="00382A07">
        <w:rPr>
          <w:iCs/>
          <w:sz w:val="24"/>
          <w:szCs w:val="24"/>
        </w:rPr>
        <w:t>ПАО «МРСК Центра».</w:t>
      </w:r>
      <w:r w:rsidRPr="00382A07">
        <w:rPr>
          <w:rStyle w:val="aa"/>
          <w:sz w:val="24"/>
          <w:szCs w:val="24"/>
        </w:rPr>
        <w:t xml:space="preserve"> </w:t>
      </w:r>
      <w:bookmarkEnd w:id="16"/>
    </w:p>
    <w:p w:rsidR="008C4223" w:rsidRPr="00783BFF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382A07">
        <w:rPr>
          <w:sz w:val="24"/>
          <w:szCs w:val="24"/>
        </w:rPr>
        <w:t>Предмет З</w:t>
      </w:r>
      <w:r w:rsidR="00717F60" w:rsidRPr="00382A07">
        <w:rPr>
          <w:sz w:val="24"/>
          <w:szCs w:val="24"/>
        </w:rPr>
        <w:t xml:space="preserve">апроса </w:t>
      </w:r>
      <w:r w:rsidR="00717F60" w:rsidRPr="00783BFF">
        <w:rPr>
          <w:sz w:val="24"/>
          <w:szCs w:val="24"/>
        </w:rPr>
        <w:t>предложений</w:t>
      </w:r>
      <w:r w:rsidR="00702B2C" w:rsidRPr="00783BFF">
        <w:rPr>
          <w:sz w:val="24"/>
          <w:szCs w:val="24"/>
        </w:rPr>
        <w:t>:</w:t>
      </w:r>
      <w:bookmarkEnd w:id="17"/>
    </w:p>
    <w:p w:rsidR="00A40714" w:rsidRPr="00783BFF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783BFF">
        <w:rPr>
          <w:b/>
          <w:sz w:val="24"/>
          <w:szCs w:val="24"/>
          <w:u w:val="single"/>
        </w:rPr>
        <w:t>Лот №1:</w:t>
      </w:r>
      <w:r w:rsidR="00717F60" w:rsidRPr="00783BFF">
        <w:rPr>
          <w:sz w:val="24"/>
          <w:szCs w:val="24"/>
        </w:rPr>
        <w:t xml:space="preserve"> право заключения </w:t>
      </w:r>
      <w:bookmarkEnd w:id="18"/>
      <w:r w:rsidR="00783BFF" w:rsidRPr="00783BFF">
        <w:rPr>
          <w:iCs/>
          <w:sz w:val="24"/>
          <w:szCs w:val="24"/>
          <w:lang w:eastAsia="ru-RU"/>
        </w:rPr>
        <w:t>Договора</w:t>
      </w:r>
      <w:r w:rsidR="00783BFF" w:rsidRPr="00783BFF">
        <w:rPr>
          <w:bCs w:val="0"/>
          <w:sz w:val="24"/>
          <w:szCs w:val="24"/>
        </w:rPr>
        <w:t xml:space="preserve"> </w:t>
      </w:r>
      <w:r w:rsidR="00783BFF" w:rsidRPr="00783BFF">
        <w:rPr>
          <w:snapToGrid w:val="0"/>
          <w:sz w:val="24"/>
          <w:szCs w:val="24"/>
        </w:rPr>
        <w:t xml:space="preserve">на </w:t>
      </w:r>
      <w:r w:rsidR="00783BFF" w:rsidRPr="00783BFF">
        <w:rPr>
          <w:sz w:val="24"/>
          <w:szCs w:val="24"/>
        </w:rPr>
        <w:t>поставку чистящих/смывающих средств (мыло, порошок)</w:t>
      </w:r>
      <w:r w:rsidR="00783BFF" w:rsidRPr="00783BFF">
        <w:rPr>
          <w:snapToGrid w:val="0"/>
          <w:sz w:val="24"/>
          <w:szCs w:val="24"/>
        </w:rPr>
        <w:t xml:space="preserve"> для нужд ПАО «МРСК Центра» (филиала </w:t>
      </w:r>
      <w:r w:rsidR="00783BFF" w:rsidRPr="00783BFF">
        <w:rPr>
          <w:sz w:val="24"/>
          <w:szCs w:val="24"/>
        </w:rPr>
        <w:t>«Смоленскэнерго»</w:t>
      </w:r>
      <w:r w:rsidR="00783BFF" w:rsidRPr="00783BFF">
        <w:rPr>
          <w:snapToGrid w:val="0"/>
          <w:sz w:val="24"/>
          <w:szCs w:val="24"/>
        </w:rPr>
        <w:t>)</w:t>
      </w:r>
      <w:r w:rsidR="00702B2C" w:rsidRPr="00783BFF">
        <w:rPr>
          <w:sz w:val="24"/>
          <w:szCs w:val="24"/>
        </w:rPr>
        <w:t>.</w:t>
      </w:r>
    </w:p>
    <w:p w:rsidR="008C4223" w:rsidRPr="00382A0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783BFF">
        <w:rPr>
          <w:sz w:val="24"/>
          <w:szCs w:val="24"/>
        </w:rPr>
        <w:t xml:space="preserve">Количество лотов: </w:t>
      </w:r>
      <w:r w:rsidRPr="00783BFF">
        <w:rPr>
          <w:b/>
          <w:sz w:val="24"/>
          <w:szCs w:val="24"/>
        </w:rPr>
        <w:t>1 (один)</w:t>
      </w:r>
      <w:r w:rsidRPr="00783BFF">
        <w:rPr>
          <w:sz w:val="24"/>
          <w:szCs w:val="24"/>
        </w:rPr>
        <w:t>.</w:t>
      </w:r>
    </w:p>
    <w:bookmarkEnd w:id="19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382A07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382A07">
        <w:rPr>
          <w:sz w:val="24"/>
          <w:szCs w:val="24"/>
        </w:rPr>
        <w:t>Сроки</w:t>
      </w:r>
      <w:r w:rsidR="00717F60" w:rsidRPr="00382A07">
        <w:rPr>
          <w:sz w:val="24"/>
          <w:szCs w:val="24"/>
        </w:rPr>
        <w:t xml:space="preserve"> </w:t>
      </w:r>
      <w:r w:rsidR="002946EF" w:rsidRPr="00382A07">
        <w:rPr>
          <w:sz w:val="24"/>
          <w:szCs w:val="24"/>
        </w:rPr>
        <w:t xml:space="preserve">выполнения </w:t>
      </w:r>
      <w:r w:rsidR="00702B2C" w:rsidRPr="00382A07">
        <w:rPr>
          <w:sz w:val="24"/>
          <w:szCs w:val="24"/>
        </w:rPr>
        <w:t>поставок</w:t>
      </w:r>
      <w:r w:rsidR="00717F60" w:rsidRPr="00382A07">
        <w:rPr>
          <w:sz w:val="24"/>
          <w:szCs w:val="24"/>
        </w:rPr>
        <w:t xml:space="preserve">: </w:t>
      </w:r>
      <w:r w:rsidR="00783BFF" w:rsidRPr="00783BFF">
        <w:rPr>
          <w:b/>
          <w:sz w:val="24"/>
          <w:szCs w:val="24"/>
        </w:rPr>
        <w:t>30 календарных дней с момента заключения договора</w:t>
      </w:r>
      <w:r w:rsidR="00717F60" w:rsidRPr="00783BFF">
        <w:rPr>
          <w:b/>
          <w:sz w:val="24"/>
          <w:szCs w:val="24"/>
        </w:rPr>
        <w:t>.</w:t>
      </w:r>
      <w:bookmarkEnd w:id="20"/>
    </w:p>
    <w:p w:rsidR="008D2928" w:rsidRPr="00783BFF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783BFF">
        <w:rPr>
          <w:sz w:val="24"/>
          <w:szCs w:val="24"/>
        </w:rPr>
        <w:t xml:space="preserve">Отгрузочные реквизиты/базис поставки: </w:t>
      </w:r>
      <w:r w:rsidR="008D2928" w:rsidRPr="00783BFF">
        <w:rPr>
          <w:sz w:val="24"/>
          <w:szCs w:val="24"/>
        </w:rPr>
        <w:t xml:space="preserve">на условиях DDP (Согласно ИНКОТЕРМС </w:t>
      </w:r>
      <w:r w:rsidR="00DA1402" w:rsidRPr="00783BFF">
        <w:rPr>
          <w:sz w:val="24"/>
          <w:szCs w:val="24"/>
        </w:rPr>
        <w:t>2010</w:t>
      </w:r>
      <w:r w:rsidR="008D2928" w:rsidRPr="00783BFF">
        <w:rPr>
          <w:sz w:val="24"/>
          <w:szCs w:val="24"/>
        </w:rPr>
        <w:t>) по адрес</w:t>
      </w:r>
      <w:r w:rsidR="00783BFF" w:rsidRPr="00783BFF">
        <w:rPr>
          <w:sz w:val="24"/>
          <w:szCs w:val="24"/>
        </w:rPr>
        <w:t xml:space="preserve">у: </w:t>
      </w:r>
      <w:bookmarkEnd w:id="21"/>
      <w:r w:rsidR="00783BFF" w:rsidRPr="00783BFF">
        <w:rPr>
          <w:sz w:val="24"/>
          <w:szCs w:val="24"/>
        </w:rPr>
        <w:t>214020, г. Смоленск, ул. Попова, д. 7</w:t>
      </w:r>
      <w:r w:rsidR="002556E6" w:rsidRPr="00783BFF">
        <w:rPr>
          <w:sz w:val="24"/>
          <w:szCs w:val="24"/>
        </w:rPr>
        <w:t>.</w:t>
      </w:r>
    </w:p>
    <w:p w:rsidR="00717F60" w:rsidRPr="00783BFF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783BFF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783BFF" w:rsidRPr="00783BFF">
        <w:rPr>
          <w:iCs/>
          <w:sz w:val="24"/>
          <w:szCs w:val="24"/>
        </w:rPr>
        <w:t>календарных</w:t>
      </w:r>
      <w:r w:rsidRPr="00783BFF">
        <w:rPr>
          <w:iCs/>
          <w:sz w:val="24"/>
          <w:szCs w:val="24"/>
        </w:rPr>
        <w:t xml:space="preserve"> дней с момента подписания Сторонами накладной</w:t>
      </w:r>
      <w:r w:rsidR="00783BFF" w:rsidRPr="00783BFF">
        <w:rPr>
          <w:iCs/>
          <w:sz w:val="24"/>
          <w:szCs w:val="24"/>
        </w:rPr>
        <w:t xml:space="preserve">, предоставления счета-фактуры </w:t>
      </w:r>
      <w:r w:rsidRPr="00783BFF">
        <w:rPr>
          <w:iCs/>
          <w:sz w:val="24"/>
          <w:szCs w:val="24"/>
        </w:rPr>
        <w:t>и иных документов, предусмотренных договором.</w:t>
      </w:r>
      <w:bookmarkEnd w:id="22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6305A1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</w:t>
      </w:r>
      <w:r w:rsidRPr="00382A07">
        <w:rPr>
          <w:iCs/>
          <w:sz w:val="24"/>
          <w:szCs w:val="24"/>
        </w:rPr>
        <w:lastRenderedPageBreak/>
        <w:t xml:space="preserve">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6305A1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6305A1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6305A1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783BFF">
        <w:rPr>
          <w:sz w:val="24"/>
          <w:szCs w:val="24"/>
        </w:rPr>
        <w:t>ом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1.1.5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1.1.6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6305A1" w:rsidRPr="006305A1">
        <w:rPr>
          <w:bCs w:val="0"/>
          <w:iCs/>
          <w:sz w:val="24"/>
          <w:szCs w:val="24"/>
        </w:rPr>
        <w:t>1.1.5</w:t>
      </w:r>
      <w:r w:rsidR="00007625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845"/>
      <w:r w:rsidRPr="00382A07">
        <w:t>Правовой статус документов</w:t>
      </w:r>
      <w:bookmarkEnd w:id="27"/>
      <w:bookmarkEnd w:id="28"/>
      <w:bookmarkEnd w:id="29"/>
      <w:bookmarkEnd w:id="30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«Россети»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«Россети»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846"/>
      <w:bookmarkEnd w:id="33"/>
      <w:r w:rsidRPr="00382A07">
        <w:t>Особые положения в связи с проведением Запроса предложений на ЭТП</w:t>
      </w:r>
      <w:bookmarkEnd w:id="34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847"/>
      <w:bookmarkEnd w:id="35"/>
      <w:r w:rsidRPr="00382A07">
        <w:t>Обжалование</w:t>
      </w:r>
      <w:bookmarkEnd w:id="36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9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848"/>
      <w:bookmarkEnd w:id="40"/>
      <w:r w:rsidRPr="00382A07">
        <w:t>Прочие положения</w:t>
      </w:r>
      <w:bookmarkEnd w:id="41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</w:t>
      </w:r>
      <w:proofErr w:type="gramEnd"/>
      <w:r w:rsidRPr="00382A07">
        <w:rPr>
          <w:sz w:val="24"/>
          <w:szCs w:val="24"/>
        </w:rPr>
        <w:t xml:space="preserve">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вправе отклонить 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382A07">
        <w:rPr>
          <w:bCs w:val="0"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предложений. </w:t>
      </w:r>
      <w:proofErr w:type="gramStart"/>
      <w:r w:rsidRPr="00382A07">
        <w:rPr>
          <w:sz w:val="24"/>
          <w:szCs w:val="24"/>
        </w:rPr>
        <w:t xml:space="preserve">Все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849"/>
      <w:bookmarkStart w:id="53" w:name="_Ref306144164"/>
      <w:r w:rsidRPr="00382A07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6305A1" w:rsidRPr="006305A1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8851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8855"/>
      <w:r w:rsidRPr="00382A07">
        <w:rPr>
          <w:b w:val="0"/>
          <w:szCs w:val="24"/>
        </w:rPr>
        <w:lastRenderedPageBreak/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6305A1" w:rsidRPr="006305A1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6305A1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856"/>
      <w:bookmarkEnd w:id="53"/>
      <w:bookmarkEnd w:id="126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7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857"/>
      <w:r w:rsidRPr="00382A07">
        <w:t>Проект договора</w:t>
      </w:r>
      <w:bookmarkEnd w:id="132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6305A1" w:rsidRPr="006305A1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6305A1" w:rsidRPr="006305A1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8864"/>
      <w:r w:rsidRPr="00382A07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ПАО «Россети» по адресу - </w:t>
      </w:r>
      <w:hyperlink r:id="rId28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 xml:space="preserve">), - полностью принимает положения Антикоррупционной политики ПАО «Россети» и ПАО «МРСК Центра» и обязуется обеспечивать соблюдение ее </w:t>
      </w:r>
      <w:proofErr w:type="gramStart"/>
      <w:r w:rsidRPr="00382A07">
        <w:rPr>
          <w:sz w:val="24"/>
          <w:szCs w:val="24"/>
        </w:rPr>
        <w:t>требований</w:t>
      </w:r>
      <w:proofErr w:type="gramEnd"/>
      <w:r w:rsidRPr="00382A07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9"/>
      <w:bookmarkEnd w:id="240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6305A1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8871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6F543E">
        <w:rPr>
          <w:rFonts w:eastAsia="Calibri"/>
          <w:b w:val="0"/>
          <w:szCs w:val="24"/>
        </w:rPr>
        <w:t>с даты получения</w:t>
      </w:r>
      <w:proofErr w:type="gramEnd"/>
      <w:r w:rsidRPr="006F543E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382A07">
        <w:rPr>
          <w:szCs w:val="24"/>
        </w:rPr>
        <w:t>Заявок</w:t>
      </w:r>
      <w:bookmarkEnd w:id="271"/>
      <w:bookmarkEnd w:id="272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3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проведении </w:t>
      </w:r>
      <w:r w:rsidR="0089163E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, </w:t>
      </w:r>
      <w:r w:rsidR="0089163E" w:rsidRPr="00382A07">
        <w:rPr>
          <w:sz w:val="24"/>
          <w:szCs w:val="24"/>
          <w:lang w:eastAsia="ru-RU"/>
        </w:rPr>
        <w:t>Д</w:t>
      </w:r>
      <w:r w:rsidRPr="00382A07">
        <w:rPr>
          <w:sz w:val="24"/>
          <w:szCs w:val="24"/>
          <w:lang w:eastAsia="ru-RU"/>
        </w:rPr>
        <w:t xml:space="preserve">окументации </w:t>
      </w:r>
      <w:r w:rsidR="0089163E" w:rsidRPr="00382A07">
        <w:rPr>
          <w:sz w:val="24"/>
          <w:szCs w:val="24"/>
          <w:lang w:eastAsia="ru-RU"/>
        </w:rPr>
        <w:t xml:space="preserve">по запросу предложений </w:t>
      </w:r>
      <w:r w:rsidRPr="00382A07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отказ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8877"/>
      <w:bookmarkStart w:id="307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4"/>
      <w:r w:rsidRPr="00382A07">
        <w:t xml:space="preserve"> по запросу предложений</w:t>
      </w:r>
      <w:bookmarkEnd w:id="305"/>
      <w:bookmarkEnd w:id="306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8878"/>
      <w:bookmarkEnd w:id="307"/>
      <w:bookmarkEnd w:id="308"/>
      <w:r w:rsidRPr="00382A07">
        <w:lastRenderedPageBreak/>
        <w:t xml:space="preserve">Подготовка </w:t>
      </w:r>
      <w:bookmarkEnd w:id="309"/>
      <w:r w:rsidRPr="00382A07">
        <w:t>Заявок</w:t>
      </w:r>
      <w:bookmarkEnd w:id="310"/>
      <w:bookmarkEnd w:id="31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382A07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382A07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82A07">
        <w:rPr>
          <w:bCs w:val="0"/>
          <w:sz w:val="24"/>
          <w:szCs w:val="24"/>
        </w:rPr>
        <w:t xml:space="preserve">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5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gramEnd"/>
      <w:r w:rsidRPr="00382A07">
        <w:rPr>
          <w:sz w:val="24"/>
          <w:szCs w:val="24"/>
        </w:rPr>
        <w:t xml:space="preserve">ы)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_Ref440274913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6305A1" w:rsidRPr="006305A1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6305A1" w:rsidRPr="006305A1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6305A1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7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30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1"/>
      <w:bookmarkEnd w:id="332"/>
      <w:bookmarkEnd w:id="333"/>
      <w:r w:rsidRPr="00382A07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9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3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783BFF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783BFF">
        <w:rPr>
          <w:bCs w:val="0"/>
          <w:sz w:val="24"/>
          <w:szCs w:val="24"/>
        </w:rPr>
        <w:t xml:space="preserve">Начальная (максимальная) цена </w:t>
      </w:r>
      <w:r w:rsidR="00123C70" w:rsidRPr="00783BFF">
        <w:rPr>
          <w:bCs w:val="0"/>
          <w:sz w:val="24"/>
          <w:szCs w:val="24"/>
        </w:rPr>
        <w:t>Договор</w:t>
      </w:r>
      <w:r w:rsidRPr="00783BFF">
        <w:rPr>
          <w:bCs w:val="0"/>
          <w:sz w:val="24"/>
          <w:szCs w:val="24"/>
        </w:rPr>
        <w:t>а</w:t>
      </w:r>
      <w:r w:rsidR="00216641" w:rsidRPr="00783BFF">
        <w:rPr>
          <w:bCs w:val="0"/>
          <w:sz w:val="24"/>
          <w:szCs w:val="24"/>
        </w:rPr>
        <w:t>:</w:t>
      </w:r>
      <w:bookmarkEnd w:id="411"/>
    </w:p>
    <w:p w:rsidR="00717F60" w:rsidRPr="00382A07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783BFF">
        <w:rPr>
          <w:b/>
          <w:bCs w:val="0"/>
          <w:sz w:val="24"/>
          <w:szCs w:val="24"/>
          <w:u w:val="single"/>
        </w:rPr>
        <w:t>По Лоту №1:</w:t>
      </w:r>
      <w:r w:rsidR="00717F60" w:rsidRPr="00783BFF">
        <w:rPr>
          <w:bCs w:val="0"/>
          <w:sz w:val="24"/>
          <w:szCs w:val="24"/>
        </w:rPr>
        <w:t xml:space="preserve"> </w:t>
      </w:r>
      <w:r w:rsidR="00783BFF" w:rsidRPr="00783BFF">
        <w:rPr>
          <w:b/>
          <w:sz w:val="24"/>
          <w:szCs w:val="24"/>
        </w:rPr>
        <w:t xml:space="preserve">899 400,00 </w:t>
      </w:r>
      <w:r w:rsidR="00783BFF" w:rsidRPr="00783BFF">
        <w:rPr>
          <w:sz w:val="24"/>
          <w:szCs w:val="24"/>
        </w:rPr>
        <w:t>(восемьсот девяносто девять тысяч четыреста) рублей 00 копеек РФ, без учета НДС; НДС составляет</w:t>
      </w:r>
      <w:r w:rsidR="00783BFF" w:rsidRPr="00783BFF">
        <w:rPr>
          <w:b/>
          <w:sz w:val="24"/>
          <w:szCs w:val="24"/>
        </w:rPr>
        <w:t xml:space="preserve"> 161 892,00 </w:t>
      </w:r>
      <w:r w:rsidR="00783BFF" w:rsidRPr="00783BFF">
        <w:rPr>
          <w:sz w:val="24"/>
          <w:szCs w:val="24"/>
        </w:rPr>
        <w:t>(сто шестьдесят одна тысяча восемьсот девяносто два) рубля 00 копеек РФ;</w:t>
      </w:r>
      <w:r w:rsidR="00783BFF" w:rsidRPr="00783BFF">
        <w:rPr>
          <w:b/>
          <w:sz w:val="24"/>
          <w:szCs w:val="24"/>
        </w:rPr>
        <w:t xml:space="preserve"> 1 061 292,00 </w:t>
      </w:r>
      <w:r w:rsidR="00783BFF" w:rsidRPr="00783BFF">
        <w:rPr>
          <w:sz w:val="24"/>
          <w:szCs w:val="24"/>
        </w:rPr>
        <w:t>(один миллион шестьдесят одна тысяча двести девяносто два) рубля 00 копеек РФ, с учетом НДС</w:t>
      </w:r>
      <w:r w:rsidR="00783BFF">
        <w:rPr>
          <w:b/>
          <w:sz w:val="24"/>
          <w:szCs w:val="24"/>
        </w:rPr>
        <w:t>.</w:t>
      </w:r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4A1A68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4A1A68">
        <w:rPr>
          <w:bCs w:val="0"/>
          <w:sz w:val="24"/>
          <w:szCs w:val="24"/>
        </w:rPr>
        <w:t>.</w:t>
      </w:r>
      <w:proofErr w:type="gramEnd"/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7"/>
      <w:r w:rsidRPr="004A1A68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745B67">
        <w:rPr>
          <w:bCs w:val="0"/>
          <w:sz w:val="24"/>
          <w:szCs w:val="24"/>
        </w:rPr>
        <w:t>(в т.</w:t>
      </w:r>
      <w:r w:rsidR="003129D4" w:rsidRPr="00745B67">
        <w:rPr>
          <w:bCs w:val="0"/>
          <w:sz w:val="24"/>
          <w:szCs w:val="24"/>
        </w:rPr>
        <w:t xml:space="preserve"> </w:t>
      </w:r>
      <w:r w:rsidR="00E71628" w:rsidRPr="00745B67">
        <w:rPr>
          <w:bCs w:val="0"/>
          <w:sz w:val="24"/>
          <w:szCs w:val="24"/>
        </w:rPr>
        <w:t xml:space="preserve">ч. </w:t>
      </w:r>
      <w:r w:rsidRPr="00745B67">
        <w:rPr>
          <w:bCs w:val="0"/>
          <w:sz w:val="24"/>
          <w:szCs w:val="24"/>
        </w:rPr>
        <w:t>индивидуальный предприниматель</w:t>
      </w:r>
      <w:r w:rsidR="00E71628" w:rsidRPr="00745B67">
        <w:rPr>
          <w:bCs w:val="0"/>
          <w:sz w:val="24"/>
          <w:szCs w:val="24"/>
        </w:rPr>
        <w:t>)</w:t>
      </w:r>
      <w:r w:rsidR="00745B67" w:rsidRPr="00745B67">
        <w:rPr>
          <w:bCs w:val="0"/>
          <w:sz w:val="24"/>
          <w:szCs w:val="24"/>
        </w:rPr>
        <w:t xml:space="preserve">, </w:t>
      </w:r>
      <w:r w:rsidR="00745B67" w:rsidRPr="00745B67">
        <w:rPr>
          <w:sz w:val="24"/>
          <w:szCs w:val="24"/>
        </w:rPr>
        <w:t>являющееся субъектом малого и среднего предпринимательства</w:t>
      </w:r>
      <w:r w:rsidRPr="00745B67">
        <w:rPr>
          <w:bCs w:val="0"/>
          <w:sz w:val="24"/>
          <w:szCs w:val="24"/>
        </w:rPr>
        <w:t xml:space="preserve">. </w:t>
      </w:r>
      <w:r w:rsidR="003F330D" w:rsidRPr="00745B67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745B67">
        <w:rPr>
          <w:bCs w:val="0"/>
          <w:sz w:val="24"/>
          <w:szCs w:val="24"/>
        </w:rPr>
        <w:t>со</w:t>
      </w:r>
      <w:r w:rsidR="00036006" w:rsidRPr="00745B67">
        <w:rPr>
          <w:bCs w:val="0"/>
          <w:sz w:val="24"/>
          <w:szCs w:val="24"/>
        </w:rPr>
        <w:t>поставщиков</w:t>
      </w:r>
      <w:proofErr w:type="spellEnd"/>
      <w:r w:rsidR="00036006" w:rsidRPr="00745B67">
        <w:rPr>
          <w:bCs w:val="0"/>
          <w:sz w:val="24"/>
          <w:szCs w:val="24"/>
        </w:rPr>
        <w:t xml:space="preserve"> в соответствии с пунктом </w:t>
      </w:r>
      <w:r w:rsidR="00007625" w:rsidRPr="00745B67">
        <w:fldChar w:fldCharType="begin"/>
      </w:r>
      <w:r w:rsidR="00007625" w:rsidRPr="00745B67">
        <w:instrText xml:space="preserve"> REF _Ref440271628 \r \h  \* MERGEFORMAT </w:instrText>
      </w:r>
      <w:r w:rsidR="00007625" w:rsidRPr="00745B67">
        <w:fldChar w:fldCharType="separate"/>
      </w:r>
      <w:r w:rsidR="006305A1" w:rsidRPr="00745B67">
        <w:rPr>
          <w:bCs w:val="0"/>
          <w:sz w:val="24"/>
          <w:szCs w:val="24"/>
        </w:rPr>
        <w:t>3.3.9</w:t>
      </w:r>
      <w:r w:rsidR="00007625" w:rsidRPr="00745B67">
        <w:fldChar w:fldCharType="end"/>
      </w:r>
      <w:r w:rsidR="00036006" w:rsidRPr="00745B67">
        <w:rPr>
          <w:bCs w:val="0"/>
          <w:sz w:val="24"/>
          <w:szCs w:val="24"/>
        </w:rPr>
        <w:t xml:space="preserve"> не допускается. </w:t>
      </w:r>
      <w:proofErr w:type="gramStart"/>
      <w:r w:rsidRPr="00745B67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745B67">
        <w:rPr>
          <w:bCs w:val="0"/>
          <w:sz w:val="24"/>
          <w:szCs w:val="24"/>
        </w:rPr>
        <w:t>У</w:t>
      </w:r>
      <w:r w:rsidRPr="00745B67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 w:rsidRPr="00745B67">
        <w:fldChar w:fldCharType="begin"/>
      </w:r>
      <w:r w:rsidR="00007625" w:rsidRPr="00745B67">
        <w:instrText xml:space="preserve"> REF _Ref191386461 \n \h  \* MERGEFORMAT </w:instrText>
      </w:r>
      <w:r w:rsidR="00007625" w:rsidRPr="00745B67">
        <w:fldChar w:fldCharType="separate"/>
      </w:r>
      <w:r w:rsidR="006305A1" w:rsidRPr="00745B67">
        <w:rPr>
          <w:bCs w:val="0"/>
          <w:sz w:val="24"/>
          <w:szCs w:val="24"/>
        </w:rPr>
        <w:t>3.3.10</w:t>
      </w:r>
      <w:r w:rsidR="00007625" w:rsidRPr="00745B67">
        <w:fldChar w:fldCharType="end"/>
      </w:r>
      <w:r w:rsidRPr="00745B67">
        <w:rPr>
          <w:bCs w:val="0"/>
          <w:sz w:val="24"/>
          <w:szCs w:val="24"/>
        </w:rPr>
        <w:t>. При проведении</w:t>
      </w:r>
      <w:r w:rsidRPr="00382A07">
        <w:rPr>
          <w:bCs w:val="0"/>
          <w:sz w:val="24"/>
          <w:szCs w:val="24"/>
        </w:rPr>
        <w:t xml:space="preserve">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9"/>
      <w:bookmarkEnd w:id="430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4"/>
      <w:proofErr w:type="gramEnd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745B67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6305A1">
        <w:rPr>
          <w:sz w:val="24"/>
          <w:szCs w:val="24"/>
          <w:lang w:eastAsia="ru-RU"/>
        </w:rPr>
        <w:t xml:space="preserve">должен обладать опытом </w:t>
      </w:r>
      <w:r w:rsidRPr="00745B67">
        <w:rPr>
          <w:sz w:val="24"/>
          <w:szCs w:val="24"/>
          <w:lang w:eastAsia="ru-RU"/>
        </w:rPr>
        <w:t>аналогичных поставок (</w:t>
      </w:r>
      <w:r w:rsidRPr="00745B67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745B67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745B67">
        <w:rPr>
          <w:sz w:val="24"/>
          <w:szCs w:val="24"/>
          <w:lang w:eastAsia="ru-RU"/>
        </w:rPr>
        <w:t>т.ч</w:t>
      </w:r>
      <w:proofErr w:type="spellEnd"/>
      <w:r w:rsidRPr="00745B67">
        <w:rPr>
          <w:sz w:val="24"/>
          <w:szCs w:val="24"/>
          <w:lang w:eastAsia="ru-RU"/>
        </w:rPr>
        <w:t xml:space="preserve">. объемам поставок </w:t>
      </w:r>
      <w:r w:rsidRPr="00745B67">
        <w:rPr>
          <w:color w:val="000000"/>
          <w:sz w:val="24"/>
          <w:szCs w:val="24"/>
        </w:rPr>
        <w:t>и общей сумме договора</w:t>
      </w:r>
      <w:r w:rsidRPr="00745B67">
        <w:rPr>
          <w:sz w:val="24"/>
          <w:szCs w:val="24"/>
          <w:lang w:eastAsia="ru-RU"/>
        </w:rPr>
        <w:t>).</w:t>
      </w:r>
      <w:proofErr w:type="gramEnd"/>
      <w:r w:rsidRPr="00745B67">
        <w:rPr>
          <w:sz w:val="24"/>
          <w:szCs w:val="24"/>
          <w:lang w:eastAsia="ru-RU"/>
        </w:rPr>
        <w:t xml:space="preserve"> </w:t>
      </w:r>
      <w:r w:rsidRPr="00745B67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745B67">
        <w:rPr>
          <w:sz w:val="24"/>
          <w:szCs w:val="24"/>
          <w:lang w:eastAsia="ru-RU"/>
        </w:rPr>
        <w:t xml:space="preserve">. </w:t>
      </w:r>
    </w:p>
    <w:p w:rsidR="00745B67" w:rsidRPr="00745B67" w:rsidRDefault="00745B67" w:rsidP="00745B67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745B67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745B67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745B67">
        <w:rPr>
          <w:sz w:val="24"/>
          <w:szCs w:val="24"/>
          <w:lang w:eastAsia="ru-RU"/>
        </w:rPr>
        <w:t>ого</w:t>
      </w:r>
      <w:r w:rsidRPr="00745B67">
        <w:rPr>
          <w:sz w:val="24"/>
          <w:szCs w:val="24"/>
          <w:lang w:eastAsia="ru-RU"/>
        </w:rPr>
        <w:t xml:space="preserve"> задани</w:t>
      </w:r>
      <w:r w:rsidR="003776BB" w:rsidRPr="00745B67">
        <w:rPr>
          <w:sz w:val="24"/>
          <w:szCs w:val="24"/>
          <w:lang w:eastAsia="ru-RU"/>
        </w:rPr>
        <w:t>я</w:t>
      </w:r>
      <w:r w:rsidRPr="00745B67">
        <w:rPr>
          <w:sz w:val="24"/>
          <w:szCs w:val="24"/>
          <w:lang w:eastAsia="ru-RU"/>
        </w:rPr>
        <w:t>, изложены в Приложении №1 (Техническ</w:t>
      </w:r>
      <w:r w:rsidR="00783BFF" w:rsidRPr="00745B67">
        <w:rPr>
          <w:sz w:val="24"/>
          <w:szCs w:val="24"/>
          <w:lang w:eastAsia="ru-RU"/>
        </w:rPr>
        <w:t>ом</w:t>
      </w:r>
      <w:r w:rsidRPr="00745B67">
        <w:rPr>
          <w:sz w:val="24"/>
          <w:szCs w:val="24"/>
          <w:lang w:eastAsia="ru-RU"/>
        </w:rPr>
        <w:t xml:space="preserve"> задани</w:t>
      </w:r>
      <w:r w:rsidR="003776BB" w:rsidRPr="00745B67">
        <w:rPr>
          <w:sz w:val="24"/>
          <w:szCs w:val="24"/>
          <w:lang w:eastAsia="ru-RU"/>
        </w:rPr>
        <w:t>и</w:t>
      </w:r>
      <w:r w:rsidRPr="00745B67">
        <w:rPr>
          <w:sz w:val="24"/>
          <w:szCs w:val="24"/>
          <w:lang w:eastAsia="ru-RU"/>
        </w:rPr>
        <w:t>) к настоящей</w:t>
      </w:r>
      <w:r w:rsidRPr="00382A07">
        <w:rPr>
          <w:sz w:val="24"/>
          <w:szCs w:val="24"/>
          <w:lang w:eastAsia="ru-RU"/>
        </w:rPr>
        <w:t xml:space="preserve"> Документации. При </w:t>
      </w:r>
      <w:r w:rsidRPr="00382A07">
        <w:rPr>
          <w:sz w:val="24"/>
          <w:szCs w:val="24"/>
          <w:lang w:eastAsia="ru-RU"/>
        </w:rPr>
        <w:lastRenderedPageBreak/>
        <w:t>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ого</w:t>
      </w:r>
      <w:r w:rsidRPr="00382A07">
        <w:rPr>
          <w:sz w:val="24"/>
          <w:szCs w:val="24"/>
          <w:lang w:eastAsia="ru-RU"/>
        </w:rPr>
        <w:t xml:space="preserve"> задани</w:t>
      </w:r>
      <w:r w:rsidR="00783BFF">
        <w:rPr>
          <w:sz w:val="24"/>
          <w:szCs w:val="24"/>
          <w:lang w:eastAsia="ru-RU"/>
        </w:rPr>
        <w:t>я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783BFF">
      <w:pPr>
        <w:widowControl w:val="0"/>
        <w:suppressAutoHyphens w:val="0"/>
        <w:spacing w:line="264" w:lineRule="auto"/>
        <w:rPr>
          <w:sz w:val="24"/>
          <w:szCs w:val="24"/>
        </w:rPr>
      </w:pPr>
      <w:bookmarkStart w:id="435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</w:t>
      </w:r>
      <w:r w:rsidR="00783BFF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заверенная </w:t>
      </w:r>
      <w:r w:rsidR="00783BFF" w:rsidRPr="00382A07">
        <w:rPr>
          <w:sz w:val="24"/>
          <w:szCs w:val="24"/>
        </w:rPr>
        <w:t xml:space="preserve">Участником либо нотариусом </w:t>
      </w:r>
      <w:r w:rsidRPr="00382A07">
        <w:rPr>
          <w:sz w:val="24"/>
          <w:szCs w:val="24"/>
        </w:rPr>
        <w:t>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8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5.11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</w:t>
      </w:r>
      <w:r w:rsidR="00783BFF">
        <w:rPr>
          <w:sz w:val="24"/>
          <w:szCs w:val="24"/>
        </w:rPr>
        <w:t>«</w:t>
      </w:r>
      <w:r w:rsidRPr="00382A07">
        <w:rPr>
          <w:sz w:val="24"/>
          <w:szCs w:val="24"/>
        </w:rPr>
        <w:t>Бухгалтерская отчетность организации</w:t>
      </w:r>
      <w:r w:rsidR="00783BFF">
        <w:rPr>
          <w:sz w:val="24"/>
          <w:szCs w:val="24"/>
        </w:rPr>
        <w:t>»</w:t>
      </w:r>
      <w:r w:rsidRPr="00382A07">
        <w:rPr>
          <w:sz w:val="24"/>
          <w:szCs w:val="24"/>
        </w:rPr>
        <w:t xml:space="preserve">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</w:t>
      </w:r>
      <w:r w:rsidR="00783BFF">
        <w:rPr>
          <w:sz w:val="24"/>
          <w:szCs w:val="24"/>
        </w:rPr>
        <w:t>«</w:t>
      </w:r>
      <w:r w:rsidRPr="00382A07">
        <w:rPr>
          <w:sz w:val="24"/>
          <w:szCs w:val="24"/>
        </w:rPr>
        <w:t>Бухгалтерская отчетность организации</w:t>
      </w:r>
      <w:r w:rsidR="00783BFF">
        <w:rPr>
          <w:sz w:val="24"/>
          <w:szCs w:val="24"/>
        </w:rPr>
        <w:t>»</w:t>
      </w:r>
      <w:r w:rsidRPr="00382A07">
        <w:rPr>
          <w:sz w:val="24"/>
          <w:szCs w:val="24"/>
        </w:rPr>
        <w:t xml:space="preserve">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783BFF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</w:t>
      </w:r>
      <w:r w:rsidR="00F82225" w:rsidRPr="00382A07">
        <w:rPr>
          <w:sz w:val="24"/>
          <w:szCs w:val="24"/>
        </w:rPr>
        <w:t xml:space="preserve">Копии Налоговой </w:t>
      </w:r>
      <w:hyperlink r:id="rId34" w:history="1">
        <w:r w:rsidR="00F82225" w:rsidRPr="00382A07">
          <w:rPr>
            <w:sz w:val="24"/>
            <w:szCs w:val="24"/>
          </w:rPr>
          <w:t>декларации</w:t>
        </w:r>
      </w:hyperlink>
      <w:r w:rsidR="00F82225"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</w:t>
      </w:r>
      <w:r w:rsidR="00F82225" w:rsidRPr="00382A07">
        <w:rPr>
          <w:sz w:val="24"/>
          <w:szCs w:val="24"/>
        </w:rPr>
        <w:lastRenderedPageBreak/>
        <w:t xml:space="preserve">Положением по бухгалтерскому учету </w:t>
      </w:r>
      <w:r>
        <w:rPr>
          <w:sz w:val="24"/>
          <w:szCs w:val="24"/>
        </w:rPr>
        <w:t>«</w:t>
      </w:r>
      <w:r w:rsidR="00F82225" w:rsidRPr="00382A07">
        <w:rPr>
          <w:sz w:val="24"/>
          <w:szCs w:val="24"/>
        </w:rPr>
        <w:t>Бухгалтерская отчетность организации</w:t>
      </w:r>
      <w:r>
        <w:rPr>
          <w:sz w:val="24"/>
          <w:szCs w:val="24"/>
        </w:rPr>
        <w:t>»</w:t>
      </w:r>
      <w:r w:rsidR="00F82225" w:rsidRPr="00382A07">
        <w:rPr>
          <w:sz w:val="24"/>
          <w:szCs w:val="24"/>
        </w:rPr>
        <w:t xml:space="preserve"> ПБУ 4/99, утвержденным Приказом Минфина России от 06.07.1999 № 43н;</w:t>
      </w:r>
      <w:proofErr w:type="gramEnd"/>
    </w:p>
    <w:p w:rsidR="00F82225" w:rsidRPr="00382A07" w:rsidRDefault="00783BFF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82225"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382A07">
        <w:rPr>
          <w:sz w:val="24"/>
          <w:szCs w:val="24"/>
        </w:rPr>
        <w:t>аналогичные</w:t>
      </w:r>
      <w:proofErr w:type="gramEnd"/>
      <w:r w:rsidRPr="00382A07">
        <w:rPr>
          <w:sz w:val="24"/>
          <w:szCs w:val="24"/>
        </w:rPr>
        <w:t xml:space="preserve">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 xml:space="preserve">желательное требование, </w:t>
      </w:r>
      <w:r w:rsidR="00E45C56" w:rsidRPr="00A80C89">
        <w:rPr>
          <w:sz w:val="24"/>
          <w:szCs w:val="24"/>
        </w:rPr>
        <w:lastRenderedPageBreak/>
        <w:t>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</w:t>
      </w:r>
      <w:r w:rsidR="00783BFF">
        <w:rPr>
          <w:iCs/>
          <w:sz w:val="24"/>
          <w:szCs w:val="24"/>
        </w:rPr>
        <w:t xml:space="preserve"> договор, идентичный предмету и </w:t>
      </w:r>
      <w:r w:rsidR="006305A1" w:rsidRPr="00A80C89">
        <w:rPr>
          <w:iCs/>
          <w:sz w:val="24"/>
          <w:szCs w:val="24"/>
        </w:rPr>
        <w:t>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>В случае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предоставляет аналогичные документы</w:t>
      </w:r>
      <w:proofErr w:type="gramEnd"/>
      <w:r w:rsidRPr="00382A07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0D2D6A">
        <w:rPr>
          <w:sz w:val="24"/>
          <w:szCs w:val="24"/>
        </w:rPr>
        <w:t>шеф-монтажа</w:t>
      </w:r>
      <w:proofErr w:type="gramEnd"/>
      <w:r w:rsidRPr="000D2D6A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382A07">
        <w:rPr>
          <w:szCs w:val="24"/>
        </w:rPr>
        <w:t xml:space="preserve">Привлечение </w:t>
      </w:r>
      <w:bookmarkEnd w:id="444"/>
      <w:proofErr w:type="spellStart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lastRenderedPageBreak/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val="en-US"/>
        </w:rPr>
        <w:t>a</w:t>
      </w:r>
      <w:r w:rsidR="006305A1" w:rsidRPr="0000762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val="en-US"/>
        </w:rPr>
        <w:t>g</w:t>
      </w:r>
      <w:r w:rsidR="006305A1" w:rsidRPr="0000762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6305A1" w:rsidRPr="006305A1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>лены через ЭТП или в письменной</w:t>
      </w:r>
      <w:r w:rsidR="00673FC7" w:rsidRPr="00382A07">
        <w:rPr>
          <w:sz w:val="24"/>
          <w:szCs w:val="24"/>
        </w:rPr>
        <w:t xml:space="preserve"> </w:t>
      </w:r>
      <w:r w:rsidRPr="00382A07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а.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382A07">
        <w:rPr>
          <w:bCs w:val="0"/>
          <w:iCs/>
          <w:sz w:val="24"/>
          <w:szCs w:val="24"/>
        </w:rPr>
        <w:t>,</w:t>
      </w:r>
      <w:proofErr w:type="gramEnd"/>
      <w:r w:rsidRPr="00382A07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6305A1" w:rsidRPr="006305A1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6305A1" w:rsidRPr="006305A1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382A07">
        <w:rPr>
          <w:bCs w:val="0"/>
          <w:szCs w:val="24"/>
          <w:lang w:eastAsia="ru-RU"/>
        </w:rPr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на сумму </w:t>
      </w:r>
      <w:r w:rsidR="00745B67">
        <w:rPr>
          <w:bCs w:val="0"/>
          <w:sz w:val="24"/>
          <w:szCs w:val="24"/>
        </w:rPr>
        <w:t>2</w:t>
      </w:r>
      <w:r w:rsidR="00932C0A" w:rsidRPr="00DB5A15">
        <w:rPr>
          <w:bCs w:val="0"/>
          <w:sz w:val="24"/>
          <w:szCs w:val="24"/>
        </w:rPr>
        <w:t xml:space="preserve">% от стоимости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</w:t>
      </w:r>
      <w:r w:rsidRPr="00DB5A15">
        <w:rPr>
          <w:sz w:val="24"/>
          <w:szCs w:val="24"/>
        </w:rPr>
        <w:lastRenderedPageBreak/>
        <w:t xml:space="preserve">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6305A1" w:rsidRPr="006305A1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382A07">
        <w:rPr>
          <w:sz w:val="24"/>
          <w:szCs w:val="24"/>
        </w:rPr>
        <w:t>запросе предложений</w:t>
      </w:r>
      <w:r w:rsidRPr="00382A07">
        <w:rPr>
          <w:sz w:val="24"/>
          <w:szCs w:val="24"/>
        </w:rPr>
        <w:t>:</w:t>
      </w:r>
      <w:bookmarkEnd w:id="532"/>
      <w:bookmarkEnd w:id="533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изменения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>
        <w:rPr>
          <w:bCs w:val="0"/>
          <w:sz w:val="24"/>
          <w:szCs w:val="24"/>
        </w:rPr>
        <w:t>, предоставлени</w:t>
      </w:r>
      <w:r w:rsidR="00987F8E">
        <w:rPr>
          <w:bCs w:val="0"/>
          <w:sz w:val="24"/>
          <w:szCs w:val="24"/>
        </w:rPr>
        <w:t>я</w:t>
      </w:r>
      <w:r w:rsidR="00D4486F" w:rsidRPr="00382A07">
        <w:rPr>
          <w:bCs w:val="0"/>
          <w:sz w:val="24"/>
          <w:szCs w:val="24"/>
        </w:rPr>
        <w:t xml:space="preserve">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bCs w:val="0"/>
          <w:sz w:val="24"/>
          <w:szCs w:val="24"/>
        </w:rPr>
        <w:t>документов</w:t>
      </w:r>
      <w:r w:rsidRPr="00382A07">
        <w:rPr>
          <w:bCs w:val="0"/>
          <w:sz w:val="24"/>
          <w:szCs w:val="24"/>
        </w:rPr>
        <w:t xml:space="preserve">, приведенных в составе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отказа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7D07A7" w:rsidRPr="00382A07">
        <w:rPr>
          <w:bCs w:val="0"/>
          <w:sz w:val="24"/>
          <w:szCs w:val="24"/>
        </w:rPr>
        <w:t xml:space="preserve">запроса </w:t>
      </w:r>
      <w:r w:rsidR="00D536DC" w:rsidRPr="00382A07">
        <w:rPr>
          <w:bCs w:val="0"/>
          <w:sz w:val="24"/>
          <w:szCs w:val="24"/>
        </w:rPr>
        <w:t>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D536DC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либо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</w:t>
      </w:r>
      <w:r w:rsidR="00D536DC" w:rsidRPr="00382A07">
        <w:rPr>
          <w:bCs w:val="0"/>
          <w:sz w:val="24"/>
          <w:szCs w:val="24"/>
        </w:rPr>
        <w:t>запроса предложений</w:t>
      </w:r>
      <w:r w:rsidRPr="00382A07">
        <w:rPr>
          <w:bCs w:val="0"/>
          <w:sz w:val="24"/>
          <w:szCs w:val="24"/>
        </w:rPr>
        <w:t>, давшего предпоследн</w:t>
      </w:r>
      <w:r w:rsidR="00FE5731" w:rsidRPr="00382A07">
        <w:rPr>
          <w:bCs w:val="0"/>
          <w:sz w:val="24"/>
          <w:szCs w:val="24"/>
        </w:rPr>
        <w:t>юю</w:t>
      </w:r>
      <w:r w:rsidRPr="00382A07">
        <w:rPr>
          <w:bCs w:val="0"/>
          <w:sz w:val="24"/>
          <w:szCs w:val="24"/>
        </w:rPr>
        <w:t xml:space="preserve">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у </w:t>
      </w:r>
      <w:r w:rsidRPr="00382A07">
        <w:rPr>
          <w:bCs w:val="0"/>
          <w:sz w:val="24"/>
          <w:szCs w:val="24"/>
        </w:rPr>
        <w:t xml:space="preserve">по цене при условии уклонения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FE5731" w:rsidRPr="00382A07">
        <w:rPr>
          <w:bCs w:val="0"/>
          <w:sz w:val="24"/>
          <w:szCs w:val="24"/>
        </w:rPr>
        <w:t>запроса 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FE573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от заключения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либо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</w:t>
      </w:r>
      <w:r w:rsidR="007A439E" w:rsidRPr="00382A07">
        <w:rPr>
          <w:bCs w:val="0"/>
          <w:sz w:val="24"/>
          <w:szCs w:val="24"/>
        </w:rPr>
        <w:t>запроса предложений</w:t>
      </w:r>
      <w:r w:rsidRPr="00382A07">
        <w:rPr>
          <w:bCs w:val="0"/>
          <w:sz w:val="24"/>
          <w:szCs w:val="24"/>
        </w:rPr>
        <w:t xml:space="preserve">, признанного единственным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</w:t>
      </w:r>
      <w:r w:rsidR="007D07A7" w:rsidRPr="00382A07">
        <w:rPr>
          <w:bCs w:val="0"/>
          <w:sz w:val="24"/>
          <w:szCs w:val="24"/>
        </w:rPr>
        <w:t xml:space="preserve"> по запросу предложений</w:t>
      </w:r>
      <w:r w:rsidRPr="00382A07">
        <w:rPr>
          <w:bCs w:val="0"/>
          <w:sz w:val="24"/>
          <w:szCs w:val="24"/>
        </w:rPr>
        <w:t xml:space="preserve">, заключить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 в установленном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окументацией порядке (п</w:t>
      </w:r>
      <w:r w:rsidR="00403042" w:rsidRPr="00382A07">
        <w:rPr>
          <w:bCs w:val="0"/>
          <w:sz w:val="24"/>
          <w:szCs w:val="24"/>
        </w:rPr>
        <w:t>.</w:t>
      </w:r>
      <w:r w:rsidR="00991C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3.12</w:t>
      </w:r>
      <w:r w:rsidR="00D161E0">
        <w:fldChar w:fldCharType="end"/>
      </w:r>
      <w:r w:rsidRPr="00382A07">
        <w:rPr>
          <w:bCs w:val="0"/>
          <w:sz w:val="24"/>
          <w:szCs w:val="24"/>
        </w:rPr>
        <w:t>);</w:t>
      </w:r>
      <w:proofErr w:type="gramEnd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отказа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7A439E" w:rsidRPr="00382A07">
        <w:rPr>
          <w:bCs w:val="0"/>
          <w:sz w:val="24"/>
          <w:szCs w:val="24"/>
        </w:rPr>
        <w:t>запроса 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A439E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у</w:t>
      </w:r>
      <w:r w:rsidR="00B80887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D161E0">
        <w:rPr>
          <w:bCs w:val="0"/>
          <w:sz w:val="24"/>
          <w:szCs w:val="24"/>
        </w:rPr>
        <w:fldChar w:fldCharType="begin"/>
      </w:r>
      <w:r w:rsidR="00991C07">
        <w:rPr>
          <w:bCs w:val="0"/>
          <w:sz w:val="24"/>
          <w:szCs w:val="24"/>
        </w:rPr>
        <w:instrText xml:space="preserve"> REF _Ref472412231 \r \h </w:instrText>
      </w:r>
      <w:r w:rsidR="00D161E0">
        <w:rPr>
          <w:bCs w:val="0"/>
          <w:sz w:val="24"/>
          <w:szCs w:val="24"/>
        </w:rPr>
      </w:r>
      <w:r w:rsidR="00D161E0">
        <w:rPr>
          <w:bCs w:val="0"/>
          <w:sz w:val="24"/>
          <w:szCs w:val="24"/>
        </w:rPr>
        <w:fldChar w:fldCharType="separate"/>
      </w:r>
      <w:r w:rsidR="006305A1">
        <w:rPr>
          <w:bCs w:val="0"/>
          <w:sz w:val="24"/>
          <w:szCs w:val="24"/>
        </w:rPr>
        <w:t>3.13</w:t>
      </w:r>
      <w:r w:rsidR="00D161E0">
        <w:rPr>
          <w:bCs w:val="0"/>
          <w:sz w:val="24"/>
          <w:szCs w:val="24"/>
        </w:rPr>
        <w:fldChar w:fldCharType="end"/>
      </w:r>
      <w:r w:rsidR="00B80887">
        <w:rPr>
          <w:bCs w:val="0"/>
          <w:sz w:val="24"/>
          <w:szCs w:val="24"/>
        </w:rPr>
        <w:t>)</w:t>
      </w:r>
      <w:r w:rsidR="00311F48" w:rsidRPr="00382A07">
        <w:rPr>
          <w:bCs w:val="0"/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382A07">
        <w:rPr>
          <w:sz w:val="24"/>
          <w:szCs w:val="24"/>
        </w:rPr>
        <w:t xml:space="preserve">В случаях, указанных </w:t>
      </w:r>
      <w:r w:rsidRPr="00CA44AD">
        <w:rPr>
          <w:sz w:val="24"/>
          <w:szCs w:val="24"/>
        </w:rPr>
        <w:t xml:space="preserve">в п. </w:t>
      </w:r>
      <w:r w:rsidR="00007625">
        <w:fldChar w:fldCharType="begin"/>
      </w:r>
      <w:r w:rsidR="00007625">
        <w:instrText xml:space="preserve"> REF _Ref305753174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3.3.14.3.2</w:t>
      </w:r>
      <w:r w:rsidR="00007625">
        <w:fldChar w:fldCharType="end"/>
      </w:r>
      <w:r w:rsidRPr="00CA44AD">
        <w:rPr>
          <w:sz w:val="24"/>
          <w:szCs w:val="24"/>
        </w:rPr>
        <w:t xml:space="preserve"> </w:t>
      </w:r>
      <w:r w:rsidR="009C744E" w:rsidRPr="00CA44AD">
        <w:rPr>
          <w:sz w:val="24"/>
          <w:szCs w:val="24"/>
        </w:rPr>
        <w:t>Участник</w:t>
      </w:r>
      <w:r w:rsidRPr="00CA44AD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745B67">
        <w:rPr>
          <w:sz w:val="24"/>
          <w:szCs w:val="24"/>
        </w:rPr>
        <w:t>2</w:t>
      </w:r>
      <w:r w:rsidR="000A7A8E" w:rsidRPr="00CA44AD">
        <w:rPr>
          <w:sz w:val="24"/>
          <w:szCs w:val="24"/>
        </w:rPr>
        <w:t>% от стоимости Заявки, с учетом</w:t>
      </w:r>
      <w:r w:rsidR="000A7A8E" w:rsidRPr="00382A07">
        <w:rPr>
          <w:sz w:val="24"/>
          <w:szCs w:val="24"/>
        </w:rPr>
        <w:t xml:space="preserve">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382A07">
        <w:rPr>
          <w:sz w:val="24"/>
          <w:szCs w:val="24"/>
        </w:rPr>
        <w:t>Участник</w:t>
      </w:r>
      <w:r w:rsidR="00932C0A" w:rsidRPr="00382A07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382A07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_Ref441574460 \r \h  \* MERGEFORMAT </w:instrText>
      </w:r>
      <w:r w:rsidR="00007625">
        <w:fldChar w:fldCharType="separate"/>
      </w:r>
      <w:r w:rsidR="006305A1" w:rsidRPr="006305A1">
        <w:rPr>
          <w:sz w:val="24"/>
          <w:szCs w:val="24"/>
          <w:lang w:eastAsia="ru-RU"/>
        </w:rPr>
        <w:t>5.13</w:t>
      </w:r>
      <w:r w:rsidR="00007625">
        <w:fldChar w:fldCharType="end"/>
      </w:r>
      <w:r w:rsidRPr="00382A07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3.4.1.3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по адресу: </w:t>
      </w:r>
      <w:r w:rsidR="00783BFF" w:rsidRPr="00AE2EBF">
        <w:rPr>
          <w:b/>
          <w:sz w:val="24"/>
          <w:szCs w:val="24"/>
        </w:rPr>
        <w:t>РФ, 214019, г. Смоленск, ул. Тенишевой, д. 33, каб. 111, исполнительны</w:t>
      </w:r>
      <w:r w:rsidR="00783BFF">
        <w:rPr>
          <w:b/>
          <w:sz w:val="24"/>
          <w:szCs w:val="24"/>
        </w:rPr>
        <w:t>й</w:t>
      </w:r>
      <w:r w:rsidR="00783BFF" w:rsidRPr="00AE2EBF">
        <w:rPr>
          <w:b/>
          <w:sz w:val="24"/>
          <w:szCs w:val="24"/>
        </w:rPr>
        <w:t xml:space="preserve"> сотрудник –</w:t>
      </w:r>
      <w:r w:rsidR="00783BFF">
        <w:rPr>
          <w:b/>
          <w:sz w:val="24"/>
          <w:szCs w:val="24"/>
        </w:rPr>
        <w:t xml:space="preserve"> </w:t>
      </w:r>
      <w:r w:rsidR="00783BFF" w:rsidRPr="00AE2EBF">
        <w:rPr>
          <w:b/>
          <w:sz w:val="24"/>
          <w:szCs w:val="24"/>
        </w:rPr>
        <w:t>Лебедев Александр Александрович, контактный телефон (4812) 42-95-08</w:t>
      </w:r>
      <w:r w:rsidRPr="00382A07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</w:t>
      </w:r>
      <w:r w:rsidRPr="00DB5A15">
        <w:rPr>
          <w:sz w:val="24"/>
          <w:szCs w:val="24"/>
        </w:rPr>
        <w:t xml:space="preserve">указанные в п. </w:t>
      </w:r>
      <w:r w:rsidR="00007625">
        <w:fldChar w:fldCharType="begin"/>
      </w:r>
      <w:r w:rsidR="00007625">
        <w:instrText xml:space="preserve"> REF _Ref467569911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3.3.14.5</w:t>
      </w:r>
      <w:r w:rsidR="00007625">
        <w:fldChar w:fldCharType="end"/>
      </w:r>
      <w:r w:rsidRPr="00DB5A15">
        <w:rPr>
          <w:sz w:val="24"/>
          <w:szCs w:val="24"/>
        </w:rPr>
        <w:t xml:space="preserve"> настоящей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). В случае</w:t>
      </w:r>
      <w:proofErr w:type="gramStart"/>
      <w:r w:rsidRPr="00DB5A15">
        <w:rPr>
          <w:szCs w:val="24"/>
        </w:rPr>
        <w:t>,</w:t>
      </w:r>
      <w:proofErr w:type="gramEnd"/>
      <w:r w:rsidRPr="00DB5A15">
        <w:rPr>
          <w:szCs w:val="24"/>
        </w:rPr>
        <w:t xml:space="preserve">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>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B5A15">
        <w:rPr>
          <w:rFonts w:eastAsia="Calibri"/>
          <w:szCs w:val="24"/>
          <w:lang w:eastAsia="en-US"/>
        </w:rPr>
        <w:t xml:space="preserve"> копию </w:t>
      </w:r>
      <w:r w:rsidRPr="00DB5A15">
        <w:rPr>
          <w:szCs w:val="24"/>
        </w:rPr>
        <w:t>платежного</w:t>
      </w:r>
      <w:r w:rsidRPr="00DB5A15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>
        <w:fldChar w:fldCharType="begin"/>
      </w:r>
      <w:r w:rsidR="00007625">
        <w:instrText xml:space="preserve"> REF _Ref55335823 \r \h  \* MERGEFORMAT </w:instrText>
      </w:r>
      <w:r w:rsidR="00007625">
        <w:fldChar w:fldCharType="separate"/>
      </w:r>
      <w:r w:rsidR="006305A1" w:rsidRPr="006305A1">
        <w:rPr>
          <w:rFonts w:eastAsia="Calibri"/>
          <w:szCs w:val="24"/>
          <w:lang w:eastAsia="en-US"/>
        </w:rPr>
        <w:t>5.6</w:t>
      </w:r>
      <w:r w:rsidR="00007625">
        <w:fldChar w:fldCharType="end"/>
      </w:r>
      <w:r w:rsidRPr="00DB5A15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783BFF" w:rsidRPr="004C1AA0">
        <w:rPr>
          <w:rFonts w:eastAsia="Calibri"/>
          <w:b/>
          <w:szCs w:val="24"/>
          <w:lang w:eastAsia="en-US"/>
        </w:rPr>
        <w:t xml:space="preserve">ведущему специалисту </w:t>
      </w:r>
      <w:r w:rsidR="00783BFF" w:rsidRPr="004C1AA0">
        <w:rPr>
          <w:rStyle w:val="k-in2"/>
          <w:b/>
          <w:szCs w:val="24"/>
        </w:rPr>
        <w:t>отдела закупочной деятельности</w:t>
      </w:r>
      <w:r w:rsidR="00783BFF" w:rsidRPr="004C1AA0">
        <w:rPr>
          <w:rFonts w:eastAsia="Calibri"/>
          <w:b/>
          <w:szCs w:val="24"/>
          <w:lang w:eastAsia="en-US"/>
        </w:rPr>
        <w:t xml:space="preserve"> </w:t>
      </w:r>
      <w:r w:rsidR="00783BFF" w:rsidRPr="004C1AA0">
        <w:rPr>
          <w:rStyle w:val="k-in2"/>
          <w:b/>
          <w:szCs w:val="24"/>
        </w:rPr>
        <w:t>Управления логистики и материально-технического обеспечения филиала</w:t>
      </w:r>
      <w:r w:rsidR="00783BFF" w:rsidRPr="004C1AA0">
        <w:rPr>
          <w:rFonts w:eastAsia="Calibri"/>
          <w:b/>
          <w:szCs w:val="24"/>
          <w:lang w:eastAsia="en-US"/>
        </w:rPr>
        <w:t xml:space="preserve"> ПАО «МРСК Центра» - «Смоленскэнерго» </w:t>
      </w:r>
      <w:r w:rsidR="00783BFF">
        <w:rPr>
          <w:rFonts w:eastAsia="Calibri"/>
          <w:b/>
          <w:szCs w:val="24"/>
          <w:lang w:eastAsia="en-US"/>
        </w:rPr>
        <w:t>Лебедеву Александру Александровичу</w:t>
      </w:r>
      <w:proofErr w:type="gramEnd"/>
      <w:r w:rsidR="00783BFF" w:rsidRPr="004C1AA0">
        <w:rPr>
          <w:rFonts w:eastAsia="Calibri"/>
          <w:b/>
          <w:szCs w:val="24"/>
          <w:lang w:eastAsia="en-US"/>
        </w:rPr>
        <w:t>, к</w:t>
      </w:r>
      <w:r w:rsidR="00783BFF">
        <w:rPr>
          <w:rFonts w:eastAsia="Calibri"/>
          <w:b/>
          <w:szCs w:val="24"/>
          <w:lang w:eastAsia="en-US"/>
        </w:rPr>
        <w:t>онтактный телефон (4812) 42-95-08</w:t>
      </w:r>
      <w:r w:rsidR="00783BFF" w:rsidRPr="004C1AA0">
        <w:rPr>
          <w:rFonts w:eastAsia="Calibri"/>
          <w:b/>
          <w:szCs w:val="24"/>
          <w:lang w:eastAsia="en-US"/>
        </w:rPr>
        <w:t xml:space="preserve">, адрес электронной почты: </w:t>
      </w:r>
      <w:hyperlink r:id="rId36" w:history="1">
        <w:hyperlink r:id="rId37" w:history="1">
          <w:r w:rsidR="00783BFF" w:rsidRPr="00783BFF">
            <w:rPr>
              <w:rFonts w:eastAsia="Calibri"/>
              <w:b/>
              <w:szCs w:val="24"/>
              <w:lang w:eastAsia="en-US"/>
            </w:rPr>
            <w:t>Lebedev.AAL@mrsk-1.ru</w:t>
          </w:r>
        </w:hyperlink>
      </w:hyperlink>
      <w:r w:rsidRPr="00783BFF">
        <w:rPr>
          <w:rFonts w:eastAsia="Calibri"/>
          <w:b/>
          <w:szCs w:val="24"/>
          <w:lang w:eastAsia="en-US"/>
        </w:rPr>
        <w:t xml:space="preserve">. </w:t>
      </w:r>
      <w:r w:rsidRPr="00DB5A15">
        <w:rPr>
          <w:rFonts w:eastAsia="Calibri"/>
          <w:szCs w:val="24"/>
          <w:lang w:eastAsia="en-US"/>
        </w:rPr>
        <w:t xml:space="preserve">Данные документы необходимо направить Заказчику </w:t>
      </w:r>
      <w:r w:rsidRPr="00DB5A15">
        <w:rPr>
          <w:szCs w:val="24"/>
        </w:rPr>
        <w:t xml:space="preserve">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DB5A15">
        <w:rPr>
          <w:rFonts w:eastAsia="Calibri"/>
          <w:szCs w:val="24"/>
          <w:lang w:eastAsia="en-US"/>
        </w:rPr>
        <w:t>Реквизиты</w:t>
      </w:r>
      <w:r w:rsidRPr="00DB5A15">
        <w:rPr>
          <w:szCs w:val="24"/>
        </w:rPr>
        <w:t xml:space="preserve"> Заказчика для перечисления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9"/>
    </w:p>
    <w:p w:rsidR="00783BFF" w:rsidRPr="005D0515" w:rsidRDefault="00783BFF" w:rsidP="00783BFF">
      <w:pPr>
        <w:pStyle w:val="aff6"/>
        <w:numPr>
          <w:ilvl w:val="0"/>
          <w:numId w:val="0"/>
        </w:numPr>
        <w:snapToGrid w:val="0"/>
        <w:spacing w:before="120" w:after="120" w:line="240" w:lineRule="auto"/>
        <w:ind w:left="1134"/>
        <w:jc w:val="center"/>
        <w:rPr>
          <w:b/>
          <w:sz w:val="24"/>
          <w:szCs w:val="24"/>
          <w:u w:val="single"/>
        </w:rPr>
      </w:pPr>
      <w:r w:rsidRPr="005D0515">
        <w:rPr>
          <w:b/>
          <w:sz w:val="24"/>
          <w:szCs w:val="24"/>
          <w:u w:val="single"/>
        </w:rPr>
        <w:lastRenderedPageBreak/>
        <w:t>Получатель платежа: филиал Публичного акционерного общества «Межрегиональная распределительная сетевая компания Центра» - «Смоленскэнерго»</w:t>
      </w:r>
    </w:p>
    <w:p w:rsidR="00783BFF" w:rsidRPr="005D0515" w:rsidRDefault="00783BFF" w:rsidP="00783BFF">
      <w:pPr>
        <w:pStyle w:val="aff6"/>
        <w:numPr>
          <w:ilvl w:val="0"/>
          <w:numId w:val="0"/>
        </w:numPr>
        <w:snapToGrid w:val="0"/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214019 г. Смоленск, ул. Тенишевой, д. 33</w:t>
      </w:r>
    </w:p>
    <w:p w:rsidR="00783BFF" w:rsidRPr="005D0515" w:rsidRDefault="00783BFF" w:rsidP="00783BFF">
      <w:pPr>
        <w:pStyle w:val="aff6"/>
        <w:numPr>
          <w:ilvl w:val="0"/>
          <w:numId w:val="0"/>
        </w:numPr>
        <w:snapToGrid w:val="0"/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ОГРН 1046900099498 в ИФНС № 15 по г. Москве</w:t>
      </w:r>
    </w:p>
    <w:p w:rsidR="00783BFF" w:rsidRPr="005D0515" w:rsidRDefault="00783BFF" w:rsidP="00783BFF">
      <w:pPr>
        <w:pStyle w:val="aff6"/>
        <w:numPr>
          <w:ilvl w:val="0"/>
          <w:numId w:val="0"/>
        </w:numPr>
        <w:tabs>
          <w:tab w:val="left" w:pos="-7797"/>
        </w:tabs>
        <w:spacing w:before="120"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ИНН/КПП: 6901067107/673102001;</w:t>
      </w:r>
    </w:p>
    <w:p w:rsidR="00783BFF" w:rsidRPr="005D0515" w:rsidRDefault="00783BFF" w:rsidP="00783BFF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ОКПО: 00107436;</w:t>
      </w:r>
    </w:p>
    <w:p w:rsidR="00783BFF" w:rsidRPr="005D0515" w:rsidRDefault="00783BFF" w:rsidP="00783BFF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ind w:left="1134"/>
        <w:jc w:val="center"/>
        <w:rPr>
          <w:b/>
          <w:sz w:val="24"/>
          <w:szCs w:val="24"/>
        </w:rPr>
      </w:pPr>
      <w:proofErr w:type="gramStart"/>
      <w:r w:rsidRPr="005D0515">
        <w:rPr>
          <w:b/>
          <w:sz w:val="24"/>
          <w:szCs w:val="24"/>
        </w:rPr>
        <w:t>р</w:t>
      </w:r>
      <w:proofErr w:type="gramEnd"/>
      <w:r w:rsidRPr="005D0515">
        <w:rPr>
          <w:b/>
          <w:sz w:val="24"/>
          <w:szCs w:val="24"/>
        </w:rPr>
        <w:t>/с: 40702810623250000008 в филиале Банка ВТБ (ПАО) в г. Воронеже;</w:t>
      </w:r>
    </w:p>
    <w:p w:rsidR="00783BFF" w:rsidRPr="005D0515" w:rsidRDefault="00783BFF" w:rsidP="00783BFF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БИК: 042007835;</w:t>
      </w:r>
    </w:p>
    <w:p w:rsidR="00783BFF" w:rsidRPr="005D0515" w:rsidRDefault="00783BFF" w:rsidP="00783BFF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к/с: 30101810100000000835.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rFonts w:eastAsia="Calibri"/>
          <w:szCs w:val="24"/>
          <w:lang w:eastAsia="en-US"/>
        </w:rPr>
        <w:t>Предоставленное</w:t>
      </w:r>
      <w:r w:rsidRPr="00DB5A15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0" w:name="_Ref467569911"/>
      <w:r w:rsidRPr="00DB5A15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1" w:name="_Ref305973214"/>
      <w:bookmarkStart w:id="542" w:name="_Toc498588893"/>
      <w:r w:rsidRPr="00382A07">
        <w:t>Подача Заявок и их прием</w:t>
      </w:r>
      <w:bookmarkStart w:id="543" w:name="_Ref56229451"/>
      <w:bookmarkEnd w:id="514"/>
      <w:bookmarkEnd w:id="541"/>
      <w:bookmarkEnd w:id="5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4" w:name="_Toc439323707"/>
      <w:bookmarkStart w:id="545" w:name="_Toc440357105"/>
      <w:bookmarkStart w:id="546" w:name="_Toc440359660"/>
      <w:bookmarkStart w:id="547" w:name="_Toc440632123"/>
      <w:bookmarkStart w:id="548" w:name="_Toc440875944"/>
      <w:bookmarkStart w:id="549" w:name="_Toc441130972"/>
      <w:bookmarkStart w:id="550" w:name="_Toc447269787"/>
      <w:bookmarkStart w:id="551" w:name="_Toc464120609"/>
      <w:bookmarkStart w:id="552" w:name="_Toc466970529"/>
      <w:bookmarkStart w:id="553" w:name="_Toc468462442"/>
      <w:bookmarkStart w:id="554" w:name="_Toc469482035"/>
      <w:bookmarkStart w:id="555" w:name="_Toc472411809"/>
      <w:bookmarkStart w:id="556" w:name="_Toc498588894"/>
      <w:r w:rsidRPr="00382A07">
        <w:rPr>
          <w:szCs w:val="24"/>
        </w:rPr>
        <w:t>Подача Заявок через ЭТП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382A07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440289953"/>
      <w:r w:rsidRPr="005C1AB9">
        <w:rPr>
          <w:bCs w:val="0"/>
          <w:sz w:val="24"/>
          <w:szCs w:val="24"/>
        </w:rPr>
        <w:t>Заявк</w:t>
      </w:r>
      <w:r w:rsidR="00717F60" w:rsidRPr="005C1AB9">
        <w:rPr>
          <w:bCs w:val="0"/>
          <w:sz w:val="24"/>
          <w:szCs w:val="24"/>
        </w:rPr>
        <w:t xml:space="preserve">и на ЭТП могут быть поданы до </w:t>
      </w:r>
      <w:r w:rsidR="002B5044" w:rsidRPr="005C1AB9">
        <w:rPr>
          <w:b/>
          <w:bCs w:val="0"/>
          <w:sz w:val="24"/>
          <w:szCs w:val="24"/>
        </w:rPr>
        <w:t xml:space="preserve">12 часов 00 минут </w:t>
      </w:r>
      <w:r w:rsidR="005C1AB9" w:rsidRPr="005C1AB9">
        <w:rPr>
          <w:b/>
          <w:bCs w:val="0"/>
          <w:sz w:val="24"/>
          <w:szCs w:val="24"/>
        </w:rPr>
        <w:t>16</w:t>
      </w:r>
      <w:r w:rsidR="002B5044" w:rsidRPr="005C1AB9">
        <w:rPr>
          <w:b/>
          <w:bCs w:val="0"/>
          <w:sz w:val="24"/>
          <w:szCs w:val="24"/>
        </w:rPr>
        <w:t xml:space="preserve"> </w:t>
      </w:r>
      <w:r w:rsidR="005C1AB9" w:rsidRPr="005C1AB9">
        <w:rPr>
          <w:b/>
          <w:bCs w:val="0"/>
          <w:sz w:val="24"/>
          <w:szCs w:val="24"/>
        </w:rPr>
        <w:t xml:space="preserve">марта </w:t>
      </w:r>
      <w:r w:rsidR="0042517C" w:rsidRPr="005C1AB9">
        <w:rPr>
          <w:b/>
          <w:bCs w:val="0"/>
          <w:sz w:val="24"/>
          <w:szCs w:val="24"/>
        </w:rPr>
        <w:t>2018</w:t>
      </w:r>
      <w:r w:rsidR="002B5044" w:rsidRPr="005C1AB9">
        <w:rPr>
          <w:b/>
          <w:bCs w:val="0"/>
          <w:sz w:val="24"/>
          <w:szCs w:val="24"/>
        </w:rPr>
        <w:t xml:space="preserve"> года</w:t>
      </w:r>
      <w:r w:rsidR="00BC2634" w:rsidRPr="005C1AB9">
        <w:rPr>
          <w:b/>
          <w:bCs w:val="0"/>
          <w:sz w:val="24"/>
          <w:szCs w:val="24"/>
        </w:rPr>
        <w:t xml:space="preserve">, </w:t>
      </w:r>
      <w:r w:rsidR="00BC2634" w:rsidRPr="005C1AB9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5C1AB9">
        <w:rPr>
          <w:bCs w:val="0"/>
          <w:spacing w:val="-2"/>
          <w:sz w:val="24"/>
          <w:szCs w:val="24"/>
        </w:rPr>
        <w:t>(под</w:t>
      </w:r>
      <w:r w:rsidR="00BC2634" w:rsidRPr="005C1AB9">
        <w:rPr>
          <w:bCs w:val="0"/>
          <w:sz w:val="24"/>
          <w:szCs w:val="24"/>
        </w:rPr>
        <w:t xml:space="preserve">раздел </w:t>
      </w:r>
      <w:r w:rsidR="00007625" w:rsidRPr="005C1AB9">
        <w:fldChar w:fldCharType="begin"/>
      </w:r>
      <w:r w:rsidR="00007625" w:rsidRPr="005C1AB9">
        <w:instrText xml:space="preserve"> REF _Ref55336310 \r \h  \* MERGEFORMAT </w:instrText>
      </w:r>
      <w:r w:rsidR="00007625" w:rsidRPr="005C1AB9">
        <w:fldChar w:fldCharType="separate"/>
      </w:r>
      <w:r w:rsidR="006305A1" w:rsidRPr="005C1AB9">
        <w:rPr>
          <w:bCs w:val="0"/>
          <w:sz w:val="24"/>
          <w:szCs w:val="24"/>
        </w:rPr>
        <w:t>5.1</w:t>
      </w:r>
      <w:r w:rsidR="00007625" w:rsidRPr="005C1AB9">
        <w:fldChar w:fldCharType="end"/>
      </w:r>
      <w:r w:rsidR="00BC2634" w:rsidRPr="005C1AB9">
        <w:rPr>
          <w:bCs w:val="0"/>
          <w:sz w:val="24"/>
          <w:szCs w:val="24"/>
          <w:lang w:eastAsia="ru-RU"/>
        </w:rPr>
        <w:t>)</w:t>
      </w:r>
      <w:r w:rsidR="00BC2634" w:rsidRPr="005C1AB9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382A07">
        <w:rPr>
          <w:bCs w:val="0"/>
          <w:i/>
          <w:sz w:val="24"/>
          <w:szCs w:val="24"/>
        </w:rPr>
        <w:t>.</w:t>
      </w:r>
      <w:bookmarkEnd w:id="557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382A07">
        <w:rPr>
          <w:bCs w:val="0"/>
          <w:sz w:val="24"/>
          <w:szCs w:val="24"/>
        </w:rPr>
        <w:lastRenderedPageBreak/>
        <w:t xml:space="preserve">После наступления даты и времени завершения срока подачи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70530"/>
      <w:bookmarkStart w:id="568" w:name="_Toc468462443"/>
      <w:bookmarkStart w:id="569" w:name="_Toc469482036"/>
      <w:bookmarkStart w:id="570" w:name="_Toc472411810"/>
      <w:bookmarkStart w:id="571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bookmarkEnd w:id="543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2"/>
      <w:bookmarkEnd w:id="573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992"/>
      <w:bookmarkStart w:id="576" w:name="_Ref468200102"/>
      <w:bookmarkStart w:id="577" w:name="_Toc498588897"/>
      <w:r w:rsidRPr="00382A07">
        <w:t>Оценка Заявок и проведение переговоров</w:t>
      </w:r>
      <w:bookmarkEnd w:id="574"/>
      <w:bookmarkEnd w:id="575"/>
      <w:bookmarkEnd w:id="576"/>
      <w:bookmarkEnd w:id="577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70533"/>
      <w:bookmarkStart w:id="587" w:name="_Toc468462446"/>
      <w:bookmarkStart w:id="588" w:name="_Toc469482039"/>
      <w:bookmarkStart w:id="589" w:name="_Toc472411813"/>
      <w:bookmarkStart w:id="590" w:name="_Toc498588898"/>
      <w:r w:rsidRPr="00382A07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  <w:r w:rsidRPr="00382A07">
        <w:rPr>
          <w:bCs w:val="0"/>
          <w:sz w:val="24"/>
          <w:szCs w:val="24"/>
        </w:rPr>
        <w:lastRenderedPageBreak/>
        <w:t xml:space="preserve">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70534"/>
      <w:bookmarkStart w:id="601" w:name="_Toc468462447"/>
      <w:bookmarkStart w:id="602" w:name="_Toc469482040"/>
      <w:bookmarkStart w:id="603" w:name="_Toc472411814"/>
      <w:bookmarkStart w:id="604" w:name="_Toc498588899"/>
      <w:r w:rsidRPr="00382A07">
        <w:rPr>
          <w:szCs w:val="24"/>
        </w:rPr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5"/>
      <w:bookmarkEnd w:id="606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382A07">
        <w:rPr>
          <w:sz w:val="24"/>
          <w:szCs w:val="24"/>
        </w:rPr>
        <w:t>числе</w:t>
      </w:r>
      <w:proofErr w:type="gramEnd"/>
      <w:r w:rsidRPr="00382A07">
        <w:rPr>
          <w:sz w:val="24"/>
          <w:szCs w:val="24"/>
        </w:rPr>
        <w:t xml:space="preserve"> если Участник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 xml:space="preserve">. </w:t>
      </w:r>
      <w:r w:rsidRPr="009073D3">
        <w:rPr>
          <w:sz w:val="24"/>
          <w:szCs w:val="24"/>
        </w:rPr>
        <w:t xml:space="preserve">один или несколько членов Коллективного участника) не предоставил </w:t>
      </w:r>
      <w:r w:rsidR="009073D3"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 xml:space="preserve"> (подраздел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_Ref444179578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5.10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F47C29">
        <w:rPr>
          <w:sz w:val="24"/>
          <w:szCs w:val="24"/>
        </w:rPr>
        <w:t xml:space="preserve"> </w:t>
      </w:r>
      <w:r w:rsidR="00F47C29" w:rsidRPr="009C7028">
        <w:rPr>
          <w:sz w:val="24"/>
          <w:szCs w:val="24"/>
        </w:rPr>
        <w:t>или представил недостоверные сведения о стране происхождения товара, указанного в заявке на участие в закупке</w:t>
      </w:r>
      <w:r w:rsidRPr="00382A07">
        <w:rPr>
          <w:sz w:val="24"/>
          <w:szCs w:val="24"/>
        </w:rPr>
        <w:t xml:space="preserve">; 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382A07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содержат очевидные арифметические или грамматические ошибки, с исправлением которых не</w:t>
      </w:r>
      <w:r w:rsidR="00953987" w:rsidRPr="00382A07">
        <w:rPr>
          <w:sz w:val="24"/>
          <w:szCs w:val="24"/>
        </w:rPr>
        <w:t xml:space="preserve"> согласился Участник;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7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70535"/>
      <w:bookmarkStart w:id="618" w:name="_Toc468462448"/>
      <w:bookmarkStart w:id="619" w:name="_Toc469482041"/>
      <w:bookmarkStart w:id="620" w:name="_Toc472411815"/>
      <w:bookmarkStart w:id="621" w:name="_Toc498588900"/>
      <w:r w:rsidRPr="00382A07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70536"/>
      <w:bookmarkStart w:id="632" w:name="_Toc468462449"/>
      <w:bookmarkStart w:id="633" w:name="_Toc469482042"/>
      <w:bookmarkStart w:id="634" w:name="_Toc472411816"/>
      <w:bookmarkStart w:id="635" w:name="_Toc498588901"/>
      <w:r w:rsidRPr="00382A07">
        <w:rPr>
          <w:szCs w:val="24"/>
        </w:rPr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6" w:name="_Ref303250967"/>
      <w:bookmarkStart w:id="637" w:name="_Toc305697378"/>
      <w:bookmarkStart w:id="638" w:name="_Toc498588902"/>
      <w:bookmarkStart w:id="639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6"/>
      <w:bookmarkEnd w:id="637"/>
      <w:bookmarkEnd w:id="638"/>
      <w:r w:rsidRPr="00382A07">
        <w:t xml:space="preserve"> </w:t>
      </w:r>
    </w:p>
    <w:bookmarkEnd w:id="639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lastRenderedPageBreak/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2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</w:t>
      </w:r>
      <w:r w:rsidRPr="00991C07">
        <w:rPr>
          <w:sz w:val="24"/>
          <w:szCs w:val="24"/>
        </w:rPr>
        <w:lastRenderedPageBreak/>
        <w:t xml:space="preserve">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8903"/>
      <w:bookmarkStart w:id="648" w:name="_Ref303681924"/>
      <w:bookmarkStart w:id="649" w:name="_Ref303683914"/>
      <w:r w:rsidRPr="001018D6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783BFF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</w:t>
      </w:r>
      <w:r w:rsidRPr="00783BFF">
        <w:rPr>
          <w:sz w:val="24"/>
          <w:szCs w:val="24"/>
        </w:rPr>
        <w:t xml:space="preserve">российского происхождения принимается </w:t>
      </w:r>
      <w:proofErr w:type="gramStart"/>
      <w:r w:rsidRPr="00783BFF">
        <w:rPr>
          <w:i/>
          <w:sz w:val="24"/>
          <w:szCs w:val="24"/>
          <w:lang w:val="en-US"/>
        </w:rPr>
        <w:t>k</w:t>
      </w:r>
      <w:proofErr w:type="gramEnd"/>
      <w:r w:rsidRPr="00783BFF">
        <w:rPr>
          <w:i/>
          <w:sz w:val="24"/>
          <w:szCs w:val="24"/>
          <w:vertAlign w:val="subscript"/>
        </w:rPr>
        <w:t>ПРИОР</w:t>
      </w:r>
      <w:r w:rsidRPr="00783BFF">
        <w:rPr>
          <w:sz w:val="24"/>
          <w:szCs w:val="24"/>
        </w:rPr>
        <w:t xml:space="preserve">=0,85, иначе </w:t>
      </w:r>
      <w:r w:rsidRPr="00783BFF">
        <w:rPr>
          <w:i/>
          <w:sz w:val="24"/>
          <w:szCs w:val="24"/>
          <w:lang w:val="en-US"/>
        </w:rPr>
        <w:t>k</w:t>
      </w:r>
      <w:r w:rsidRPr="00783BFF">
        <w:rPr>
          <w:i/>
          <w:sz w:val="24"/>
          <w:szCs w:val="24"/>
          <w:vertAlign w:val="subscript"/>
        </w:rPr>
        <w:t>ПРИОР</w:t>
      </w:r>
      <w:r w:rsidRPr="00783BFF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783BFF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83BFF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3BFF">
        <w:rPr>
          <w:rFonts w:ascii="Times New Roman" w:hAnsi="Times New Roman" w:cs="Times New Roman"/>
          <w:sz w:val="24"/>
          <w:szCs w:val="24"/>
        </w:rPr>
        <w:t>а) закупка признана несостоявшейся (п.</w:t>
      </w:r>
      <w:r w:rsidRPr="001018D6">
        <w:rPr>
          <w:rFonts w:ascii="Times New Roman" w:hAnsi="Times New Roman" w:cs="Times New Roman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_Ref303251044 \r \h  \* MERGEFORMAT </w:instrText>
      </w:r>
      <w:r w:rsidR="00007625">
        <w:fldChar w:fldCharType="separate"/>
      </w:r>
      <w:r w:rsidR="006305A1" w:rsidRPr="006305A1">
        <w:rPr>
          <w:rFonts w:ascii="Times New Roman" w:hAnsi="Times New Roman" w:cs="Times New Roman"/>
          <w:sz w:val="24"/>
          <w:szCs w:val="24"/>
        </w:rPr>
        <w:t>3.10</w:t>
      </w:r>
      <w:r w:rsidR="00007625">
        <w:fldChar w:fldCharType="end"/>
      </w:r>
      <w:r w:rsidRPr="001018D6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</w:t>
      </w:r>
      <w:r w:rsidRPr="001018D6">
        <w:rPr>
          <w:rFonts w:ascii="Times New Roman" w:hAnsi="Times New Roman" w:cs="Times New Roman"/>
          <w:sz w:val="24"/>
          <w:szCs w:val="24"/>
        </w:rPr>
        <w:lastRenderedPageBreak/>
        <w:t>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 xml:space="preserve"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российского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 xml:space="preserve">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</w:t>
      </w:r>
      <w:r w:rsidRPr="001018D6">
        <w:rPr>
          <w:sz w:val="24"/>
          <w:szCs w:val="24"/>
        </w:rPr>
        <w:lastRenderedPageBreak/>
        <w:t xml:space="preserve">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3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8905"/>
      <w:bookmarkStart w:id="656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54"/>
      <w:bookmarkEnd w:id="655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proofErr w:type="gramStart"/>
      <w:r w:rsidRPr="00382A07">
        <w:rPr>
          <w:bCs w:val="0"/>
          <w:sz w:val="24"/>
          <w:szCs w:val="24"/>
          <w:lang w:eastAsia="ru-RU"/>
        </w:rPr>
        <w:t>,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59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lastRenderedPageBreak/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8906"/>
      <w:bookmarkStart w:id="663" w:name="_Ref303683929"/>
      <w:r w:rsidRPr="004A1A68">
        <w:rPr>
          <w:bCs w:val="0"/>
        </w:rPr>
        <w:t>Антидемпинговые меры</w:t>
      </w:r>
      <w:bookmarkEnd w:id="660"/>
      <w:bookmarkEnd w:id="661"/>
      <w:bookmarkEnd w:id="662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6305A1" w:rsidRPr="006305A1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6305A1" w:rsidRPr="006305A1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>В случае</w:t>
      </w:r>
      <w:proofErr w:type="gramStart"/>
      <w:r w:rsidRPr="004A1A68">
        <w:rPr>
          <w:sz w:val="24"/>
          <w:szCs w:val="24"/>
        </w:rPr>
        <w:t>,</w:t>
      </w:r>
      <w:proofErr w:type="gramEnd"/>
      <w:r w:rsidRPr="004A1A68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lastRenderedPageBreak/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6"/>
      <w:bookmarkEnd w:id="663"/>
      <w:bookmarkEnd w:id="665"/>
      <w:bookmarkEnd w:id="666"/>
    </w:p>
    <w:p w:rsidR="00717F60" w:rsidRPr="004A1A68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proofErr w:type="gramStart"/>
      <w:r w:rsidRPr="004A1A68">
        <w:rPr>
          <w:i/>
          <w:sz w:val="24"/>
          <w:szCs w:val="24"/>
        </w:rPr>
        <w:t xml:space="preserve">По всем вопросам, не нашедшим отражение в </w:t>
      </w:r>
      <w:r w:rsidR="004B5EB3" w:rsidRPr="004A1A68">
        <w:rPr>
          <w:i/>
          <w:sz w:val="24"/>
          <w:szCs w:val="24"/>
        </w:rPr>
        <w:t>Извещени</w:t>
      </w:r>
      <w:r w:rsidRPr="004A1A68">
        <w:rPr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4A1A68">
        <w:rPr>
          <w:i/>
          <w:sz w:val="24"/>
          <w:szCs w:val="24"/>
        </w:rPr>
        <w:t>Заявк</w:t>
      </w:r>
      <w:r w:rsidRPr="004A1A68">
        <w:rPr>
          <w:i/>
          <w:sz w:val="24"/>
          <w:szCs w:val="24"/>
        </w:rPr>
        <w:t>и</w:t>
      </w:r>
      <w:r w:rsidR="0087407B" w:rsidRPr="004A1A68">
        <w:rPr>
          <w:i/>
          <w:sz w:val="24"/>
          <w:szCs w:val="24"/>
        </w:rPr>
        <w:t>, признанной лучшей,</w:t>
      </w:r>
      <w:r w:rsidRPr="004A1A68">
        <w:rPr>
          <w:i/>
          <w:sz w:val="24"/>
          <w:szCs w:val="24"/>
        </w:rPr>
        <w:t xml:space="preserve"> стороны имеют право вступить в пред</w:t>
      </w:r>
      <w:r w:rsidR="006353B1" w:rsidRPr="004A1A68">
        <w:rPr>
          <w:i/>
          <w:sz w:val="24"/>
          <w:szCs w:val="24"/>
        </w:rPr>
        <w:t>д</w:t>
      </w:r>
      <w:r w:rsidR="00123C70" w:rsidRPr="004A1A68">
        <w:rPr>
          <w:i/>
          <w:sz w:val="24"/>
          <w:szCs w:val="24"/>
        </w:rPr>
        <w:t>оговор</w:t>
      </w:r>
      <w:r w:rsidRPr="004A1A68">
        <w:rPr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4A1A68">
        <w:rPr>
          <w:i/>
          <w:sz w:val="24"/>
          <w:szCs w:val="24"/>
        </w:rPr>
        <w:t>й части</w:t>
      </w:r>
      <w:r w:rsidRPr="004A1A68">
        <w:rPr>
          <w:i/>
          <w:sz w:val="24"/>
          <w:szCs w:val="24"/>
        </w:rPr>
        <w:t xml:space="preserve"> </w:t>
      </w:r>
      <w:r w:rsidR="004B5EB3" w:rsidRPr="004A1A68">
        <w:rPr>
          <w:i/>
          <w:sz w:val="24"/>
          <w:szCs w:val="24"/>
        </w:rPr>
        <w:t>Заявк</w:t>
      </w:r>
      <w:r w:rsidRPr="004A1A68">
        <w:rPr>
          <w:i/>
          <w:sz w:val="24"/>
          <w:szCs w:val="24"/>
        </w:rPr>
        <w:t>и</w:t>
      </w:r>
      <w:r w:rsidR="0087407B" w:rsidRPr="004A1A68">
        <w:rPr>
          <w:i/>
          <w:sz w:val="24"/>
          <w:szCs w:val="24"/>
        </w:rPr>
        <w:t>, признанной лучшей</w:t>
      </w:r>
      <w:r w:rsidRPr="004A1A68">
        <w:rPr>
          <w:i/>
          <w:sz w:val="24"/>
          <w:szCs w:val="24"/>
        </w:rPr>
        <w:t xml:space="preserve">, однако при этом не допускается создание </w:t>
      </w:r>
      <w:r w:rsidR="009C744E" w:rsidRPr="004A1A68">
        <w:rPr>
          <w:i/>
          <w:sz w:val="24"/>
          <w:szCs w:val="24"/>
        </w:rPr>
        <w:t>Участник</w:t>
      </w:r>
      <w:r w:rsidR="0087407B" w:rsidRPr="004A1A68">
        <w:rPr>
          <w:i/>
          <w:sz w:val="24"/>
          <w:szCs w:val="24"/>
        </w:rPr>
        <w:t xml:space="preserve">у </w:t>
      </w:r>
      <w:r w:rsidRPr="004A1A68">
        <w:rPr>
          <w:i/>
          <w:sz w:val="24"/>
          <w:szCs w:val="24"/>
        </w:rPr>
        <w:t>запроса предложений</w:t>
      </w:r>
      <w:r w:rsidR="0087407B" w:rsidRPr="004A1A68">
        <w:rPr>
          <w:i/>
          <w:sz w:val="24"/>
          <w:szCs w:val="24"/>
        </w:rPr>
        <w:t xml:space="preserve">, чья </w:t>
      </w:r>
      <w:r w:rsidR="004B5EB3" w:rsidRPr="004A1A68">
        <w:rPr>
          <w:i/>
          <w:sz w:val="24"/>
          <w:szCs w:val="24"/>
        </w:rPr>
        <w:t>Заявк</w:t>
      </w:r>
      <w:r w:rsidR="0087407B" w:rsidRPr="004A1A68">
        <w:rPr>
          <w:i/>
          <w:sz w:val="24"/>
          <w:szCs w:val="24"/>
        </w:rPr>
        <w:t>а признана лучшей,</w:t>
      </w:r>
      <w:r w:rsidRPr="004A1A68">
        <w:rPr>
          <w:i/>
          <w:sz w:val="24"/>
          <w:szCs w:val="24"/>
        </w:rPr>
        <w:t xml:space="preserve"> преимущественных условий участия в запросе предложений</w:t>
      </w:r>
      <w:r w:rsidRPr="004A1A68">
        <w:rPr>
          <w:sz w:val="24"/>
          <w:szCs w:val="24"/>
        </w:rPr>
        <w:t>.</w:t>
      </w:r>
      <w:proofErr w:type="gramEnd"/>
    </w:p>
    <w:p w:rsidR="00717F60" w:rsidRPr="004A1A68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A1A6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4A1A68">
        <w:rPr>
          <w:rStyle w:val="adskobk"/>
          <w:i/>
          <w:sz w:val="24"/>
          <w:szCs w:val="24"/>
        </w:rPr>
        <w:t>д</w:t>
      </w:r>
      <w:r w:rsidR="00123C70" w:rsidRPr="004A1A68">
        <w:rPr>
          <w:rStyle w:val="adskobk"/>
          <w:i/>
          <w:sz w:val="24"/>
          <w:szCs w:val="24"/>
        </w:rPr>
        <w:t>оговор</w:t>
      </w:r>
      <w:r w:rsidRPr="004A1A68">
        <w:rPr>
          <w:rStyle w:val="adskobk"/>
          <w:i/>
          <w:sz w:val="24"/>
          <w:szCs w:val="24"/>
        </w:rPr>
        <w:t>ных переговоров</w:t>
      </w:r>
      <w:r w:rsidR="00E60F8E" w:rsidRPr="004A1A68">
        <w:rPr>
          <w:rStyle w:val="adskobk"/>
          <w:i/>
          <w:sz w:val="24"/>
          <w:szCs w:val="24"/>
        </w:rPr>
        <w:t>,</w:t>
      </w:r>
      <w:r w:rsidR="00E60F8E" w:rsidRPr="004A1A6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A1A68">
        <w:rPr>
          <w:rStyle w:val="adskobk"/>
          <w:i/>
          <w:sz w:val="24"/>
          <w:szCs w:val="24"/>
        </w:rPr>
        <w:t>.</w:t>
      </w:r>
    </w:p>
    <w:p w:rsidR="00717F60" w:rsidRPr="004A1A68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7" w:name="_Ref294695403"/>
      <w:bookmarkStart w:id="668" w:name="_Ref306320315"/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 между Заказчиком и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ом,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подписывается </w:t>
      </w:r>
      <w:r w:rsidR="000C0B23" w:rsidRPr="00DD0F48">
        <w:rPr>
          <w:sz w:val="24"/>
          <w:szCs w:val="24"/>
        </w:rPr>
        <w:t xml:space="preserve">не ранее чем через </w:t>
      </w:r>
      <w:r w:rsidR="000C0B23">
        <w:rPr>
          <w:sz w:val="24"/>
          <w:szCs w:val="24"/>
        </w:rPr>
        <w:t>10 (</w:t>
      </w:r>
      <w:r w:rsidR="000C0B23" w:rsidRPr="00DD0F48">
        <w:rPr>
          <w:sz w:val="24"/>
          <w:szCs w:val="24"/>
        </w:rPr>
        <w:t>десять</w:t>
      </w:r>
      <w:r w:rsidR="000C0B23">
        <w:rPr>
          <w:sz w:val="24"/>
          <w:szCs w:val="24"/>
        </w:rPr>
        <w:t>)</w:t>
      </w:r>
      <w:r w:rsidR="000C0B23" w:rsidRPr="00DD0F48">
        <w:rPr>
          <w:sz w:val="24"/>
          <w:szCs w:val="24"/>
        </w:rPr>
        <w:t xml:space="preserve"> дней и не позднее чем через 20 </w:t>
      </w:r>
      <w:r w:rsidR="000C0B23">
        <w:rPr>
          <w:sz w:val="24"/>
          <w:szCs w:val="24"/>
        </w:rPr>
        <w:t xml:space="preserve">(двадцать) </w:t>
      </w:r>
      <w:r w:rsidR="000C0B23" w:rsidRPr="00DD0F48">
        <w:rPr>
          <w:sz w:val="24"/>
          <w:szCs w:val="24"/>
        </w:rPr>
        <w:t>рабочих дней</w:t>
      </w:r>
      <w:r w:rsidR="006F758C" w:rsidRPr="004A1A68">
        <w:rPr>
          <w:sz w:val="24"/>
          <w:szCs w:val="24"/>
        </w:rPr>
        <w:t xml:space="preserve"> </w:t>
      </w:r>
      <w:r w:rsidR="00717F60" w:rsidRPr="004A1A68">
        <w:rPr>
          <w:sz w:val="24"/>
          <w:szCs w:val="24"/>
        </w:rPr>
        <w:t xml:space="preserve">с момента определения </w:t>
      </w:r>
      <w:r w:rsidR="0087407B" w:rsidRPr="004A1A68">
        <w:rPr>
          <w:sz w:val="24"/>
          <w:szCs w:val="24"/>
        </w:rPr>
        <w:t xml:space="preserve">лучшей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>и</w:t>
      </w:r>
      <w:r w:rsidR="00717F60" w:rsidRPr="004A1A68">
        <w:rPr>
          <w:sz w:val="24"/>
          <w:szCs w:val="24"/>
        </w:rPr>
        <w:t xml:space="preserve">. </w:t>
      </w:r>
      <w:proofErr w:type="gramStart"/>
      <w:r w:rsidR="00717F60" w:rsidRPr="004A1A68">
        <w:rPr>
          <w:sz w:val="24"/>
          <w:szCs w:val="24"/>
        </w:rPr>
        <w:t xml:space="preserve">Для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а,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срок для подписания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а, соответствующие требованиям </w:t>
      </w:r>
      <w:r w:rsidR="007D07A7" w:rsidRPr="004A1A68">
        <w:rPr>
          <w:sz w:val="24"/>
          <w:szCs w:val="24"/>
        </w:rPr>
        <w:t>Д</w:t>
      </w:r>
      <w:r w:rsidR="00717F60" w:rsidRPr="004A1A68">
        <w:rPr>
          <w:sz w:val="24"/>
          <w:szCs w:val="24"/>
        </w:rPr>
        <w:t>окументации</w:t>
      </w:r>
      <w:r w:rsidR="00DF639D" w:rsidRPr="004A1A68">
        <w:rPr>
          <w:sz w:val="24"/>
          <w:szCs w:val="24"/>
        </w:rPr>
        <w:t>.</w:t>
      </w:r>
      <w:bookmarkEnd w:id="667"/>
      <w:bookmarkEnd w:id="668"/>
      <w:r w:rsidR="00717F60" w:rsidRPr="004A1A68">
        <w:rPr>
          <w:sz w:val="24"/>
          <w:szCs w:val="24"/>
        </w:rPr>
        <w:t xml:space="preserve"> 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Условия </w:t>
      </w:r>
      <w:proofErr w:type="gramStart"/>
      <w:r w:rsidRPr="004A1A68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3.11</w:t>
      </w:r>
      <w:r w:rsidR="00007625">
        <w:fldChar w:fldCharType="end"/>
      </w:r>
      <w:r w:rsidRPr="004A1A68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 xml:space="preserve"> </w:t>
      </w:r>
      <w:r w:rsidR="001F6C0D" w:rsidRPr="004A1A68">
        <w:rPr>
          <w:sz w:val="24"/>
          <w:szCs w:val="24"/>
        </w:rPr>
        <w:t>Закупоч</w:t>
      </w:r>
      <w:r w:rsidRPr="004A1A68">
        <w:rPr>
          <w:sz w:val="24"/>
          <w:szCs w:val="24"/>
        </w:rPr>
        <w:t>ной Документации.</w:t>
      </w:r>
    </w:p>
    <w:p w:rsidR="00717F60" w:rsidRPr="004A1A68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4A1A68">
        <w:rPr>
          <w:sz w:val="24"/>
          <w:szCs w:val="24"/>
        </w:rPr>
        <w:t>Участник</w:t>
      </w:r>
      <w:r w:rsidR="00717F60" w:rsidRPr="004A1A68">
        <w:rPr>
          <w:sz w:val="24"/>
          <w:szCs w:val="24"/>
        </w:rPr>
        <w:t xml:space="preserve"> запроса предложений</w:t>
      </w:r>
      <w:r w:rsidR="0087407B" w:rsidRPr="004A1A68">
        <w:rPr>
          <w:sz w:val="24"/>
          <w:szCs w:val="24"/>
        </w:rPr>
        <w:t xml:space="preserve">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</w:t>
      </w:r>
      <w:r w:rsidR="00717F60" w:rsidRPr="004A1A68">
        <w:rPr>
          <w:sz w:val="24"/>
          <w:szCs w:val="24"/>
        </w:rPr>
        <w:t xml:space="preserve">утрачивает статус </w:t>
      </w:r>
      <w:proofErr w:type="gramStart"/>
      <w:r w:rsidR="00696966" w:rsidRPr="004A1A68">
        <w:rPr>
          <w:sz w:val="24"/>
          <w:szCs w:val="24"/>
        </w:rPr>
        <w:t>наилучшей</w:t>
      </w:r>
      <w:proofErr w:type="gramEnd"/>
      <w:r w:rsidR="00717F60" w:rsidRPr="004A1A6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>а в следующих случаях:</w:t>
      </w:r>
      <w:bookmarkEnd w:id="669"/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 на условиях, определяемых в п.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 xml:space="preserve"> 1.2.6 </w:t>
      </w:r>
      <w:r w:rsidR="00007625">
        <w:fldChar w:fldCharType="end"/>
      </w:r>
      <w:r w:rsidRPr="004A1A68">
        <w:rPr>
          <w:bCs w:val="0"/>
          <w:sz w:val="24"/>
          <w:szCs w:val="24"/>
        </w:rPr>
        <w:t>и/или в срок, определенный в п.</w:t>
      </w:r>
      <w:r w:rsidR="001716DB" w:rsidRPr="004A1A68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_Ref294695403 \n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3.12.3</w:t>
      </w:r>
      <w:r w:rsidR="00007625">
        <w:fldChar w:fldCharType="end"/>
      </w:r>
      <w:r w:rsidRPr="004A1A68">
        <w:rPr>
          <w:bCs w:val="0"/>
          <w:sz w:val="24"/>
          <w:szCs w:val="24"/>
        </w:rPr>
        <w:t>;</w:t>
      </w:r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у в течение установленного в </w:t>
      </w:r>
      <w:r w:rsidR="007D07A7" w:rsidRPr="004A1A68">
        <w:rPr>
          <w:bCs w:val="0"/>
          <w:sz w:val="24"/>
          <w:szCs w:val="24"/>
        </w:rPr>
        <w:t>Д</w:t>
      </w:r>
      <w:r w:rsidRPr="004A1A68">
        <w:rPr>
          <w:bCs w:val="0"/>
          <w:sz w:val="24"/>
          <w:szCs w:val="24"/>
        </w:rPr>
        <w:t>окументации по запросу предложений срока</w:t>
      </w:r>
      <w:r w:rsidR="00B80887" w:rsidRPr="004A1A68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_Ref472412248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3.13</w:t>
      </w:r>
      <w:r w:rsidR="00D161E0">
        <w:fldChar w:fldCharType="end"/>
      </w:r>
      <w:r w:rsidR="00B80887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>;</w:t>
      </w:r>
    </w:p>
    <w:p w:rsidR="00717F60" w:rsidRPr="000D2D6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а путем проведения переговоров (за исключением случаев, когда такие переговоры проводятся по инициативе Заказчика в </w:t>
      </w:r>
      <w:r w:rsidRPr="000D2D6A">
        <w:rPr>
          <w:bCs w:val="0"/>
          <w:sz w:val="24"/>
          <w:szCs w:val="24"/>
        </w:rPr>
        <w:t>соответствии с решением закупочной комиссии)</w:t>
      </w:r>
      <w:r w:rsidR="009B44CF" w:rsidRPr="000D2D6A">
        <w:rPr>
          <w:bCs w:val="0"/>
          <w:sz w:val="24"/>
          <w:szCs w:val="24"/>
        </w:rPr>
        <w:t>;</w:t>
      </w:r>
    </w:p>
    <w:p w:rsidR="009B44CF" w:rsidRPr="000D2D6A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D2D6A">
        <w:rPr>
          <w:sz w:val="24"/>
          <w:szCs w:val="24"/>
        </w:rPr>
        <w:t xml:space="preserve">отказался от представления документов, </w:t>
      </w:r>
      <w:r w:rsidR="005A6816" w:rsidRPr="000D2D6A">
        <w:rPr>
          <w:sz w:val="24"/>
          <w:szCs w:val="24"/>
        </w:rPr>
        <w:t>в том числе в отведенные для этого сроки,</w:t>
      </w:r>
      <w:r w:rsidR="005A6816" w:rsidRPr="000D2D6A">
        <w:t xml:space="preserve"> </w:t>
      </w:r>
      <w:r w:rsidRPr="000D2D6A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 xml:space="preserve">ей) данной продукции (п. </w:t>
      </w:r>
      <w:r w:rsidR="00007625">
        <w:fldChar w:fldCharType="begin"/>
      </w:r>
      <w:r w:rsidR="00007625">
        <w:instrText xml:space="preserve"> REF _Ref466909528 \r \h  \* MERGEFORMAT </w:instrText>
      </w:r>
      <w:r w:rsidR="00007625">
        <w:fldChar w:fldCharType="separate"/>
      </w:r>
      <w:r w:rsidR="006305A1" w:rsidRPr="000D2D6A">
        <w:rPr>
          <w:sz w:val="24"/>
          <w:szCs w:val="24"/>
        </w:rPr>
        <w:t>3.3.8.9</w:t>
      </w:r>
      <w:r w:rsidR="00007625">
        <w:fldChar w:fldCharType="end"/>
      </w:r>
      <w:r w:rsidRPr="000D2D6A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468462243"/>
      <w:r w:rsidRPr="001018D6">
        <w:rPr>
          <w:sz w:val="24"/>
          <w:szCs w:val="24"/>
        </w:rPr>
        <w:t>При наступ</w:t>
      </w:r>
      <w:r w:rsidR="00CF6A0E" w:rsidRPr="001018D6">
        <w:rPr>
          <w:sz w:val="24"/>
          <w:szCs w:val="24"/>
        </w:rPr>
        <w:t>лении случаев, определенных в п.</w:t>
      </w:r>
      <w:r w:rsidR="001716DB"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_Ref305979053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3.12.5</w:t>
      </w:r>
      <w:r w:rsidR="00007625">
        <w:fldChar w:fldCharType="end"/>
      </w:r>
      <w:r w:rsidRPr="001018D6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 xml:space="preserve">у из числа остальных действующих </w:t>
      </w:r>
      <w:r w:rsidR="00857CDA" w:rsidRPr="001018D6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1018D6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а, </w:t>
      </w:r>
      <w:r w:rsidR="00D663E3" w:rsidRPr="001018D6">
        <w:rPr>
          <w:sz w:val="24"/>
          <w:szCs w:val="24"/>
        </w:rPr>
        <w:t xml:space="preserve">чья </w:t>
      </w:r>
      <w:r w:rsidR="004B5EB3" w:rsidRPr="001018D6">
        <w:rPr>
          <w:sz w:val="24"/>
          <w:szCs w:val="24"/>
        </w:rPr>
        <w:t>Заявк</w:t>
      </w:r>
      <w:r w:rsidR="00D663E3" w:rsidRPr="001018D6">
        <w:rPr>
          <w:sz w:val="24"/>
          <w:szCs w:val="24"/>
        </w:rPr>
        <w:t xml:space="preserve">а утратила </w:t>
      </w:r>
      <w:r w:rsidRPr="001018D6">
        <w:rPr>
          <w:sz w:val="24"/>
          <w:szCs w:val="24"/>
        </w:rPr>
        <w:t xml:space="preserve">статус </w:t>
      </w:r>
      <w:r w:rsidR="00D663E3" w:rsidRPr="001018D6">
        <w:rPr>
          <w:sz w:val="24"/>
          <w:szCs w:val="24"/>
        </w:rPr>
        <w:t>лучшей</w:t>
      </w:r>
      <w:r w:rsidRPr="001018D6">
        <w:rPr>
          <w:sz w:val="24"/>
          <w:szCs w:val="24"/>
        </w:rPr>
        <w:t xml:space="preserve">, может быть полностью или частично удержано по решению закупочной комиссии на </w:t>
      </w:r>
      <w:r w:rsidRPr="001018D6">
        <w:rPr>
          <w:sz w:val="24"/>
          <w:szCs w:val="24"/>
        </w:rPr>
        <w:lastRenderedPageBreak/>
        <w:t>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0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2412218"/>
      <w:bookmarkStart w:id="683" w:name="_Ref472412231"/>
      <w:bookmarkStart w:id="684" w:name="_Ref472412248"/>
      <w:bookmarkStart w:id="685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1018D6">
        <w:t xml:space="preserve"> </w:t>
      </w:r>
      <w:bookmarkEnd w:id="678"/>
      <w:bookmarkEnd w:id="679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6305A1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6305A1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связанного с выполнением антидемпинговых мер, до заключения Договора </w:t>
      </w:r>
      <w:r w:rsidRPr="004A1A68">
        <w:rPr>
          <w:sz w:val="24"/>
          <w:szCs w:val="24"/>
        </w:rPr>
        <w:lastRenderedPageBreak/>
        <w:t>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3.12.6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7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8909"/>
      <w:r w:rsidRPr="004A1A68">
        <w:t xml:space="preserve">Уведомление о результатах </w:t>
      </w:r>
      <w:bookmarkEnd w:id="688"/>
      <w:bookmarkEnd w:id="689"/>
      <w:r w:rsidRPr="004A1A68">
        <w:t>запроса предложений</w:t>
      </w:r>
      <w:bookmarkEnd w:id="690"/>
      <w:bookmarkEnd w:id="691"/>
    </w:p>
    <w:bookmarkEnd w:id="680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6305A1" w:rsidRPr="006305A1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8"/>
          <w:headerReference w:type="default" r:id="rId39"/>
          <w:footerReference w:type="even" r:id="rId40"/>
          <w:headerReference w:type="first" r:id="rId41"/>
          <w:footerReference w:type="first" r:id="rId4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8910"/>
      <w:r w:rsidRPr="00382A07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8911"/>
      <w:r w:rsidRPr="00382A07">
        <w:t>Общие требования к условиям 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783BFF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8914"/>
      <w:r w:rsidRPr="00382A07">
        <w:t xml:space="preserve">Перечень, объемы </w:t>
      </w:r>
      <w:r w:rsidRPr="00783BFF">
        <w:t>и 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783BF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8915"/>
      <w:r w:rsidRPr="00783BFF">
        <w:rPr>
          <w:b w:val="0"/>
          <w:szCs w:val="24"/>
        </w:rPr>
        <w:t>Техническ</w:t>
      </w:r>
      <w:r w:rsidR="003776BB" w:rsidRPr="00783BFF">
        <w:rPr>
          <w:b w:val="0"/>
          <w:szCs w:val="24"/>
        </w:rPr>
        <w:t>ое</w:t>
      </w:r>
      <w:r w:rsidRPr="00783BFF">
        <w:rPr>
          <w:b w:val="0"/>
          <w:szCs w:val="24"/>
        </w:rPr>
        <w:t xml:space="preserve"> задани</w:t>
      </w:r>
      <w:r w:rsidR="003776BB" w:rsidRPr="00783BFF">
        <w:rPr>
          <w:b w:val="0"/>
          <w:szCs w:val="24"/>
        </w:rPr>
        <w:t>е</w:t>
      </w:r>
      <w:r w:rsidRPr="00783BFF">
        <w:rPr>
          <w:b w:val="0"/>
          <w:szCs w:val="24"/>
        </w:rPr>
        <w:t xml:space="preserve"> </w:t>
      </w:r>
      <w:r w:rsidR="00A154B7" w:rsidRPr="00783BFF">
        <w:rPr>
          <w:b w:val="0"/>
          <w:szCs w:val="24"/>
        </w:rPr>
        <w:t xml:space="preserve">по Лоту №1 (подраздел </w:t>
      </w:r>
      <w:r w:rsidR="00007625" w:rsidRPr="00783BFF">
        <w:fldChar w:fldCharType="begin"/>
      </w:r>
      <w:r w:rsidR="00007625" w:rsidRPr="00783BFF">
        <w:instrText xml:space="preserve"> REF _Ref440275279 \r \h  \* MERGEFORMAT </w:instrText>
      </w:r>
      <w:r w:rsidR="00007625" w:rsidRPr="00783BFF">
        <w:fldChar w:fldCharType="separate"/>
      </w:r>
      <w:r w:rsidR="006305A1" w:rsidRPr="00783BFF">
        <w:rPr>
          <w:b w:val="0"/>
          <w:szCs w:val="24"/>
        </w:rPr>
        <w:t>1.1.4</w:t>
      </w:r>
      <w:r w:rsidR="00007625" w:rsidRPr="00783BFF">
        <w:fldChar w:fldCharType="end"/>
      </w:r>
      <w:r w:rsidR="00A154B7" w:rsidRPr="00783BFF">
        <w:rPr>
          <w:b w:val="0"/>
          <w:szCs w:val="24"/>
        </w:rPr>
        <w:t>)</w:t>
      </w:r>
      <w:r w:rsidRPr="00783BFF">
        <w:rPr>
          <w:b w:val="0"/>
          <w:szCs w:val="24"/>
        </w:rPr>
        <w:t xml:space="preserve"> изложен</w:t>
      </w:r>
      <w:r w:rsidR="00F463E8" w:rsidRPr="00783BFF">
        <w:rPr>
          <w:b w:val="0"/>
          <w:szCs w:val="24"/>
        </w:rPr>
        <w:t>о</w:t>
      </w:r>
      <w:r w:rsidRPr="00783BFF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783BFF">
        <w:rPr>
          <w:b w:val="0"/>
          <w:szCs w:val="24"/>
        </w:rPr>
        <w:t>Участник</w:t>
      </w:r>
      <w:r w:rsidRPr="00783BFF">
        <w:rPr>
          <w:b w:val="0"/>
          <w:szCs w:val="24"/>
        </w:rPr>
        <w:t>ам вместе с ней в качестве отдельного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2B5044" w:rsidRPr="00382A07" w:rsidRDefault="002B5044" w:rsidP="0021751A">
      <w:pPr>
        <w:pStyle w:val="2"/>
        <w:ind w:left="1701" w:hanging="1134"/>
      </w:pPr>
      <w:bookmarkStart w:id="776" w:name="_Ref194832984"/>
      <w:bookmarkStart w:id="777" w:name="_Ref197686508"/>
      <w:bookmarkStart w:id="778" w:name="_Toc423421727"/>
      <w:bookmarkStart w:id="779" w:name="_Toc498588917"/>
      <w:r w:rsidRPr="00783BFF">
        <w:t>Требование к поставляемой</w:t>
      </w:r>
      <w:r w:rsidRPr="00382A07">
        <w:t xml:space="preserve"> продукции</w:t>
      </w:r>
      <w:bookmarkEnd w:id="776"/>
      <w:bookmarkEnd w:id="777"/>
      <w:bookmarkEnd w:id="778"/>
      <w:bookmarkEnd w:id="779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0" w:name="_Toc439166313"/>
      <w:bookmarkStart w:id="781" w:name="_Toc439170661"/>
      <w:bookmarkStart w:id="782" w:name="_Toc439172763"/>
      <w:bookmarkStart w:id="783" w:name="_Toc439173207"/>
      <w:bookmarkStart w:id="784" w:name="_Toc439238201"/>
      <w:bookmarkStart w:id="785" w:name="_Toc439252753"/>
      <w:bookmarkStart w:id="786" w:name="_Toc439323611"/>
      <w:bookmarkStart w:id="787" w:name="_Toc439323727"/>
      <w:bookmarkStart w:id="788" w:name="_Toc440357125"/>
      <w:bookmarkStart w:id="789" w:name="_Toc440359680"/>
      <w:bookmarkStart w:id="790" w:name="_Toc440632144"/>
      <w:bookmarkStart w:id="791" w:name="_Toc440875965"/>
      <w:bookmarkStart w:id="792" w:name="_Toc441130993"/>
      <w:bookmarkStart w:id="793" w:name="_Toc447269808"/>
      <w:bookmarkStart w:id="794" w:name="_Toc464120631"/>
      <w:bookmarkStart w:id="795" w:name="_Toc466970551"/>
      <w:bookmarkStart w:id="796" w:name="_Toc468462465"/>
      <w:bookmarkStart w:id="797" w:name="_Toc469482058"/>
      <w:bookmarkStart w:id="798" w:name="_Toc472411833"/>
      <w:bookmarkStart w:id="799" w:name="_Toc498588918"/>
      <w:bookmarkStart w:id="800" w:name="_Ref194833053"/>
      <w:bookmarkStart w:id="801" w:name="_Ref223496951"/>
      <w:bookmarkStart w:id="802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57126"/>
      <w:bookmarkStart w:id="812" w:name="_Toc440359681"/>
      <w:bookmarkStart w:id="813" w:name="_Toc440632145"/>
      <w:bookmarkStart w:id="814" w:name="_Toc440875966"/>
      <w:bookmarkStart w:id="815" w:name="_Toc441130994"/>
      <w:bookmarkStart w:id="816" w:name="_Toc447269809"/>
      <w:bookmarkStart w:id="817" w:name="_Toc464120632"/>
      <w:bookmarkStart w:id="818" w:name="_Toc466970552"/>
      <w:bookmarkStart w:id="819" w:name="_Toc468462466"/>
      <w:bookmarkStart w:id="820" w:name="_Toc469482059"/>
      <w:bookmarkStart w:id="821" w:name="_Toc472411834"/>
      <w:bookmarkStart w:id="822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Технического задания, изложены в Приложении №1 (Техническом задании) к настоящей Документации. При несоблюдении требований Технического задания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2B5044" w:rsidRPr="00382A07" w:rsidRDefault="002B5044" w:rsidP="0021751A">
      <w:pPr>
        <w:pStyle w:val="2"/>
        <w:ind w:left="1701" w:hanging="1134"/>
      </w:pPr>
      <w:bookmarkStart w:id="823" w:name="_Ref247513861"/>
      <w:bookmarkStart w:id="824" w:name="_Toc423421728"/>
      <w:bookmarkStart w:id="825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0"/>
      <w:bookmarkEnd w:id="801"/>
      <w:bookmarkEnd w:id="802"/>
      <w:r w:rsidRPr="00382A07">
        <w:t>.</w:t>
      </w:r>
      <w:bookmarkEnd w:id="823"/>
      <w:bookmarkEnd w:id="824"/>
      <w:bookmarkEnd w:id="825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6" w:name="_Toc439166318"/>
      <w:bookmarkStart w:id="827" w:name="_Toc439170666"/>
      <w:bookmarkStart w:id="828" w:name="_Toc439172768"/>
      <w:bookmarkStart w:id="829" w:name="_Toc439173212"/>
      <w:bookmarkStart w:id="830" w:name="_Toc439238206"/>
      <w:bookmarkStart w:id="831" w:name="_Toc439252757"/>
      <w:bookmarkStart w:id="832" w:name="_Toc439323615"/>
      <w:bookmarkStart w:id="833" w:name="_Toc439323731"/>
      <w:bookmarkStart w:id="834" w:name="_Toc440357129"/>
      <w:bookmarkStart w:id="835" w:name="_Toc440359684"/>
      <w:bookmarkStart w:id="836" w:name="_Toc440632148"/>
      <w:bookmarkStart w:id="837" w:name="_Toc440875969"/>
      <w:bookmarkStart w:id="838" w:name="_Toc441130997"/>
      <w:bookmarkStart w:id="839" w:name="_Toc447269812"/>
      <w:bookmarkStart w:id="840" w:name="_Toc464120635"/>
      <w:bookmarkStart w:id="841" w:name="_Toc466970555"/>
      <w:bookmarkStart w:id="842" w:name="_Toc468462469"/>
      <w:bookmarkStart w:id="843" w:name="_Toc469482062"/>
      <w:bookmarkStart w:id="844" w:name="_Toc472411837"/>
      <w:bookmarkStart w:id="845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</w:p>
    <w:p w:rsidR="00464832" w:rsidRPr="00382A07" w:rsidRDefault="00464832" w:rsidP="00464832">
      <w:pPr>
        <w:pStyle w:val="2"/>
        <w:ind w:left="1701" w:hanging="1134"/>
      </w:pPr>
      <w:bookmarkStart w:id="846" w:name="_Toc248219573"/>
      <w:bookmarkStart w:id="847" w:name="_Toc256099315"/>
      <w:bookmarkStart w:id="848" w:name="_Toc423421664"/>
      <w:bookmarkStart w:id="849" w:name="_Toc498588923"/>
      <w:bookmarkEnd w:id="711"/>
      <w:bookmarkEnd w:id="712"/>
      <w:r w:rsidRPr="00382A07">
        <w:t>Иные требования</w:t>
      </w:r>
      <w:bookmarkEnd w:id="846"/>
      <w:bookmarkEnd w:id="847"/>
      <w:bookmarkEnd w:id="848"/>
      <w:bookmarkEnd w:id="849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50" w:name="_Toc464120637"/>
      <w:bookmarkStart w:id="851" w:name="_Toc466970557"/>
      <w:bookmarkStart w:id="852" w:name="_Toc468462471"/>
      <w:bookmarkStart w:id="853" w:name="_Toc469482064"/>
      <w:bookmarkStart w:id="854" w:name="_Toc472411839"/>
      <w:bookmarkStart w:id="855" w:name="_Toc498588924"/>
      <w:bookmarkStart w:id="856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50"/>
      <w:bookmarkEnd w:id="851"/>
      <w:bookmarkEnd w:id="852"/>
      <w:bookmarkEnd w:id="853"/>
      <w:bookmarkEnd w:id="854"/>
      <w:bookmarkEnd w:id="855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57" w:name="_Toc464120638"/>
      <w:bookmarkStart w:id="858" w:name="_Toc466970558"/>
      <w:bookmarkStart w:id="859" w:name="_Toc468462472"/>
      <w:bookmarkStart w:id="860" w:name="_Toc469482065"/>
      <w:bookmarkStart w:id="861" w:name="_Toc472411840"/>
      <w:bookmarkStart w:id="862" w:name="_Toc498588925"/>
      <w:r w:rsidRPr="00382A07">
        <w:rPr>
          <w:b w:val="0"/>
          <w:szCs w:val="24"/>
        </w:rPr>
        <w:t>В случае</w:t>
      </w:r>
      <w:proofErr w:type="gramStart"/>
      <w:r w:rsidRPr="00382A07">
        <w:rPr>
          <w:b w:val="0"/>
          <w:szCs w:val="24"/>
        </w:rPr>
        <w:t>,</w:t>
      </w:r>
      <w:proofErr w:type="gramEnd"/>
      <w:r w:rsidRPr="00382A07">
        <w:rPr>
          <w:b w:val="0"/>
          <w:szCs w:val="24"/>
        </w:rPr>
        <w:t xml:space="preserve">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56"/>
      <w:bookmarkEnd w:id="857"/>
      <w:bookmarkEnd w:id="858"/>
      <w:bookmarkEnd w:id="859"/>
      <w:bookmarkEnd w:id="860"/>
      <w:bookmarkEnd w:id="861"/>
      <w:bookmarkEnd w:id="862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63" w:name="_Toc461808930"/>
      <w:bookmarkStart w:id="864" w:name="_Toc498588926"/>
      <w:r w:rsidRPr="00382A07">
        <w:t>Альтернативные предложения</w:t>
      </w:r>
      <w:bookmarkStart w:id="865" w:name="_Ref56252639"/>
      <w:bookmarkEnd w:id="863"/>
      <w:bookmarkEnd w:id="864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66" w:name="_Toc461808802"/>
      <w:bookmarkStart w:id="867" w:name="_Toc461808931"/>
      <w:bookmarkStart w:id="868" w:name="_Toc464120640"/>
      <w:bookmarkStart w:id="869" w:name="_Toc466970560"/>
      <w:bookmarkStart w:id="870" w:name="_Toc468462474"/>
      <w:bookmarkStart w:id="871" w:name="_Toc469482067"/>
      <w:bookmarkStart w:id="872" w:name="_Toc472411842"/>
      <w:bookmarkStart w:id="873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74" w:name="_Ref440270602"/>
      <w:bookmarkStart w:id="875" w:name="_Toc498588928"/>
      <w:bookmarkEnd w:id="5"/>
      <w:bookmarkEnd w:id="681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74"/>
      <w:bookmarkEnd w:id="875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76" w:name="_Ref55336310"/>
      <w:bookmarkStart w:id="877" w:name="_Toc57314672"/>
      <w:bookmarkStart w:id="878" w:name="_Toc69728986"/>
      <w:bookmarkStart w:id="879" w:name="_Toc98253919"/>
      <w:bookmarkStart w:id="880" w:name="_Toc165173847"/>
      <w:bookmarkStart w:id="881" w:name="_Toc423423667"/>
      <w:bookmarkStart w:id="882" w:name="_Toc498588929"/>
      <w:r w:rsidRPr="00382A07">
        <w:t xml:space="preserve">Письмо о подаче оферты </w:t>
      </w:r>
      <w:bookmarkStart w:id="883" w:name="_Ref22846535"/>
      <w:r w:rsidRPr="00382A07">
        <w:t>(</w:t>
      </w:r>
      <w:bookmarkEnd w:id="883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76"/>
      <w:bookmarkEnd w:id="877"/>
      <w:bookmarkEnd w:id="878"/>
      <w:bookmarkEnd w:id="879"/>
      <w:bookmarkEnd w:id="880"/>
      <w:bookmarkEnd w:id="881"/>
      <w:bookmarkEnd w:id="882"/>
    </w:p>
    <w:p w:rsidR="004F4D80" w:rsidRPr="00382A07" w:rsidRDefault="004F4D80" w:rsidP="004F4D80">
      <w:pPr>
        <w:pStyle w:val="3"/>
        <w:rPr>
          <w:szCs w:val="24"/>
        </w:rPr>
      </w:pPr>
      <w:bookmarkStart w:id="884" w:name="_Toc98253920"/>
      <w:bookmarkStart w:id="885" w:name="_Toc157248174"/>
      <w:bookmarkStart w:id="886" w:name="_Toc157496543"/>
      <w:bookmarkStart w:id="887" w:name="_Toc158206082"/>
      <w:bookmarkStart w:id="888" w:name="_Toc164057767"/>
      <w:bookmarkStart w:id="889" w:name="_Toc164137117"/>
      <w:bookmarkStart w:id="890" w:name="_Toc164161277"/>
      <w:bookmarkStart w:id="891" w:name="_Toc165173848"/>
      <w:bookmarkStart w:id="892" w:name="_Toc439170673"/>
      <w:bookmarkStart w:id="893" w:name="_Toc439172775"/>
      <w:bookmarkStart w:id="894" w:name="_Toc439173219"/>
      <w:bookmarkStart w:id="895" w:name="_Toc439238213"/>
      <w:bookmarkStart w:id="896" w:name="_Toc440357133"/>
      <w:bookmarkStart w:id="897" w:name="_Toc440359688"/>
      <w:bookmarkStart w:id="898" w:name="_Toc447269817"/>
      <w:bookmarkStart w:id="899" w:name="_Toc464120643"/>
      <w:bookmarkStart w:id="900" w:name="_Toc466970563"/>
      <w:bookmarkStart w:id="901" w:name="_Toc472411845"/>
      <w:bookmarkStart w:id="902" w:name="_Toc498588930"/>
      <w:r w:rsidRPr="00382A07">
        <w:rPr>
          <w:szCs w:val="24"/>
        </w:rPr>
        <w:t>Форма письма о подаче оферты</w:t>
      </w:r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03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783BFF">
        <w:trPr>
          <w:trHeight w:val="58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руб.</w:t>
            </w:r>
            <w:r w:rsidR="00783BFF">
              <w:t xml:space="preserve"> </w:t>
            </w:r>
            <w:r w:rsidRPr="00382A07">
              <w:t>РФ.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382A07">
        <w:rPr>
          <w:sz w:val="24"/>
          <w:szCs w:val="24"/>
        </w:rPr>
        <w:t xml:space="preserve">  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</w:t>
            </w:r>
            <w:r w:rsidRPr="00382A07">
              <w:rPr>
                <w:sz w:val="24"/>
                <w:szCs w:val="24"/>
              </w:rPr>
              <w:lastRenderedPageBreak/>
              <w:t>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lastRenderedPageBreak/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r w:rsidRPr="00382A07">
              <w:rPr>
                <w:sz w:val="24"/>
                <w:szCs w:val="24"/>
              </w:rPr>
              <w:lastRenderedPageBreak/>
              <w:t>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lastRenderedPageBreak/>
              <w:t xml:space="preserve">Число    </w:t>
            </w:r>
            <w:r w:rsidRPr="00382A07">
              <w:rPr>
                <w:sz w:val="24"/>
                <w:szCs w:val="24"/>
              </w:rPr>
              <w:lastRenderedPageBreak/>
              <w:t>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04" w:name="_Toc98253921"/>
      <w:bookmarkStart w:id="905" w:name="_Toc157248175"/>
      <w:bookmarkStart w:id="906" w:name="_Toc157496544"/>
      <w:bookmarkStart w:id="907" w:name="_Toc158206083"/>
      <w:bookmarkStart w:id="908" w:name="_Toc164057768"/>
      <w:bookmarkStart w:id="909" w:name="_Toc164137118"/>
      <w:bookmarkStart w:id="910" w:name="_Toc164161278"/>
      <w:bookmarkStart w:id="911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12" w:name="_Toc439170674"/>
      <w:bookmarkStart w:id="913" w:name="_Toc439172776"/>
      <w:bookmarkStart w:id="914" w:name="_Toc439173220"/>
      <w:bookmarkStart w:id="915" w:name="_Toc439238214"/>
      <w:bookmarkStart w:id="916" w:name="_Toc439252762"/>
      <w:bookmarkStart w:id="917" w:name="_Toc439323736"/>
      <w:bookmarkStart w:id="918" w:name="_Toc440357134"/>
      <w:bookmarkStart w:id="919" w:name="_Toc440359689"/>
      <w:bookmarkStart w:id="920" w:name="_Toc440632153"/>
      <w:bookmarkStart w:id="921" w:name="_Toc440875973"/>
      <w:bookmarkStart w:id="922" w:name="_Toc441131001"/>
      <w:bookmarkStart w:id="923" w:name="_Toc447269818"/>
      <w:bookmarkStart w:id="924" w:name="_Toc464120644"/>
      <w:bookmarkStart w:id="925" w:name="_Toc466970564"/>
      <w:bookmarkStart w:id="926" w:name="_Toc472411846"/>
      <w:bookmarkStart w:id="927" w:name="_Toc498588931"/>
      <w:r w:rsidRPr="00382A07">
        <w:rPr>
          <w:szCs w:val="24"/>
        </w:rPr>
        <w:lastRenderedPageBreak/>
        <w:t>Инструкции по заполнению</w:t>
      </w:r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28" w:name="_Ref55335821"/>
      <w:bookmarkStart w:id="929" w:name="_Ref55336345"/>
      <w:bookmarkStart w:id="930" w:name="_Toc57314674"/>
      <w:bookmarkStart w:id="931" w:name="_Toc69728988"/>
      <w:bookmarkStart w:id="932" w:name="_Toc98253922"/>
      <w:bookmarkStart w:id="933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34" w:name="_Ref440271964"/>
      <w:bookmarkStart w:id="935" w:name="_Toc440357135"/>
      <w:bookmarkStart w:id="936" w:name="_Toc440359690"/>
      <w:bookmarkStart w:id="937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34"/>
      <w:bookmarkEnd w:id="935"/>
      <w:bookmarkEnd w:id="936"/>
      <w:bookmarkEnd w:id="937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38" w:name="_Toc439238216"/>
      <w:bookmarkStart w:id="939" w:name="_Toc439252764"/>
      <w:bookmarkStart w:id="940" w:name="_Toc439323738"/>
      <w:bookmarkStart w:id="941" w:name="_Toc440357136"/>
      <w:bookmarkStart w:id="942" w:name="_Toc440359691"/>
      <w:bookmarkStart w:id="943" w:name="_Toc440632155"/>
      <w:bookmarkStart w:id="944" w:name="_Toc440875975"/>
      <w:bookmarkStart w:id="945" w:name="_Toc441131003"/>
      <w:bookmarkStart w:id="946" w:name="_Toc447269820"/>
      <w:bookmarkStart w:id="947" w:name="_Toc464120646"/>
      <w:bookmarkStart w:id="948" w:name="_Toc466970566"/>
      <w:bookmarkStart w:id="949" w:name="_Toc472411848"/>
      <w:bookmarkStart w:id="950" w:name="_Toc498588933"/>
      <w:r w:rsidRPr="00382A07">
        <w:rPr>
          <w:szCs w:val="24"/>
        </w:rPr>
        <w:t>Форма Антикоррупционных обязательств</w:t>
      </w:r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proofErr w:type="gramStart"/>
      <w:r w:rsidRPr="00382A07">
        <w:t xml:space="preserve"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</w:t>
      </w:r>
      <w:r w:rsidR="00783BFF">
        <w:t xml:space="preserve">открытого запроса предложений на право заключения </w:t>
      </w:r>
      <w:r w:rsidR="00783BFF" w:rsidRPr="00783BFF">
        <w:t>Договора на поставку чистящих/смывающих средств (мыло, порошок) для нужд ПАО «МРСК Центра» (филиала «Смоленскэнерго»)</w:t>
      </w:r>
      <w:r w:rsidRPr="00382A07">
        <w:t>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proofErr w:type="gramEnd"/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382A07">
        <w:rPr>
          <w:rFonts w:ascii="Calibri" w:hAnsi="Calibri"/>
        </w:rPr>
        <w:t xml:space="preserve"> </w:t>
      </w:r>
      <w:r w:rsidRPr="00382A07">
        <w:t>ДЗО ПАО «Россети»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3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4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5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51" w:name="_Toc423423668"/>
      <w:bookmarkStart w:id="952" w:name="_Ref440271072"/>
      <w:bookmarkStart w:id="953" w:name="_Ref440273986"/>
      <w:bookmarkStart w:id="954" w:name="_Ref440274337"/>
      <w:bookmarkStart w:id="955" w:name="_Ref440274913"/>
      <w:bookmarkStart w:id="956" w:name="_Ref440284918"/>
      <w:bookmarkStart w:id="957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28"/>
      <w:bookmarkEnd w:id="929"/>
      <w:bookmarkEnd w:id="930"/>
      <w:bookmarkEnd w:id="931"/>
      <w:bookmarkEnd w:id="932"/>
      <w:bookmarkEnd w:id="933"/>
      <w:bookmarkEnd w:id="951"/>
      <w:bookmarkEnd w:id="952"/>
      <w:bookmarkEnd w:id="953"/>
      <w:bookmarkEnd w:id="954"/>
      <w:bookmarkEnd w:id="955"/>
      <w:bookmarkEnd w:id="956"/>
      <w:bookmarkEnd w:id="957"/>
    </w:p>
    <w:p w:rsidR="004F4D80" w:rsidRPr="00382A07" w:rsidRDefault="004F4D80" w:rsidP="004F4D80">
      <w:pPr>
        <w:pStyle w:val="3"/>
        <w:rPr>
          <w:szCs w:val="24"/>
        </w:rPr>
      </w:pPr>
      <w:bookmarkStart w:id="958" w:name="_Toc98253923"/>
      <w:bookmarkStart w:id="959" w:name="_Toc157248177"/>
      <w:bookmarkStart w:id="960" w:name="_Toc157496546"/>
      <w:bookmarkStart w:id="961" w:name="_Toc158206085"/>
      <w:bookmarkStart w:id="962" w:name="_Toc164057770"/>
      <w:bookmarkStart w:id="963" w:name="_Toc164137120"/>
      <w:bookmarkStart w:id="964" w:name="_Toc164161280"/>
      <w:bookmarkStart w:id="965" w:name="_Toc165173851"/>
      <w:bookmarkStart w:id="966" w:name="_Ref264038986"/>
      <w:bookmarkStart w:id="967" w:name="_Ref264359294"/>
      <w:bookmarkStart w:id="968" w:name="_Toc439170676"/>
      <w:bookmarkStart w:id="969" w:name="_Toc439172778"/>
      <w:bookmarkStart w:id="970" w:name="_Toc439173222"/>
      <w:bookmarkStart w:id="971" w:name="_Toc439238218"/>
      <w:bookmarkStart w:id="972" w:name="_Toc439252766"/>
      <w:bookmarkStart w:id="973" w:name="_Toc439323740"/>
      <w:bookmarkStart w:id="974" w:name="_Toc440357138"/>
      <w:bookmarkStart w:id="975" w:name="_Toc440359693"/>
      <w:bookmarkStart w:id="976" w:name="_Toc440632157"/>
      <w:bookmarkStart w:id="977" w:name="_Toc440875977"/>
      <w:bookmarkStart w:id="978" w:name="_Toc441131005"/>
      <w:bookmarkStart w:id="979" w:name="_Toc447269822"/>
      <w:bookmarkStart w:id="980" w:name="_Toc464120648"/>
      <w:bookmarkStart w:id="981" w:name="_Toc466970568"/>
      <w:bookmarkStart w:id="982" w:name="_Toc468462482"/>
      <w:bookmarkStart w:id="983" w:name="_Toc469482075"/>
      <w:bookmarkStart w:id="984" w:name="_Toc472411850"/>
      <w:bookmarkStart w:id="985" w:name="_Toc498588935"/>
      <w:r w:rsidRPr="00382A07">
        <w:rPr>
          <w:szCs w:val="24"/>
        </w:rPr>
        <w:t xml:space="preserve">Форма </w:t>
      </w:r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r w:rsidR="00492C8B" w:rsidRPr="00382A07">
        <w:rPr>
          <w:szCs w:val="24"/>
        </w:rPr>
        <w:t>Сводной таблицы стоимости</w:t>
      </w:r>
      <w:bookmarkEnd w:id="972"/>
      <w:bookmarkEnd w:id="973"/>
      <w:bookmarkEnd w:id="974"/>
      <w:bookmarkEnd w:id="975"/>
      <w:bookmarkEnd w:id="976"/>
      <w:bookmarkEnd w:id="977"/>
      <w:r w:rsidR="00F04258" w:rsidRPr="00382A07">
        <w:rPr>
          <w:bCs w:val="0"/>
          <w:szCs w:val="24"/>
        </w:rPr>
        <w:t xml:space="preserve"> поставок</w:t>
      </w:r>
      <w:bookmarkEnd w:id="978"/>
      <w:bookmarkEnd w:id="979"/>
      <w:bookmarkEnd w:id="980"/>
      <w:bookmarkEnd w:id="981"/>
      <w:bookmarkEnd w:id="982"/>
      <w:bookmarkEnd w:id="983"/>
      <w:bookmarkEnd w:id="984"/>
      <w:bookmarkEnd w:id="98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98"/>
        <w:gridCol w:w="1998"/>
        <w:gridCol w:w="3056"/>
        <w:gridCol w:w="1622"/>
        <w:gridCol w:w="1672"/>
        <w:gridCol w:w="583"/>
        <w:gridCol w:w="1333"/>
        <w:gridCol w:w="1279"/>
        <w:gridCol w:w="1067"/>
        <w:gridCol w:w="1248"/>
        <w:gridCol w:w="1279"/>
      </w:tblGrid>
      <w:tr w:rsidR="004F4D80" w:rsidRPr="00783BFF" w:rsidTr="00783BFF">
        <w:trPr>
          <w:trHeight w:val="1785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83BF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83BFF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783BFF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783BFF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83BF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83BFF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83BFF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83BFF">
              <w:rPr>
                <w:b/>
                <w:bCs w:val="0"/>
                <w:sz w:val="18"/>
                <w:szCs w:val="18"/>
              </w:rPr>
              <w:t>ЭКВИВАЛЕНТ</w:t>
            </w:r>
            <w:r w:rsidR="004F4D80" w:rsidRPr="00783BFF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783BFF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783BFF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783BFF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83BF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83BFF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83BF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83BFF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83BF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83BFF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83BF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83BFF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83BF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83BFF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83BFF" w:rsidRDefault="004F4D80" w:rsidP="00783BFF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83BFF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83BF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83BFF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83BF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83BFF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783BFF" w:rsidTr="00783BFF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83BF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83BFF">
              <w:rPr>
                <w:sz w:val="18"/>
                <w:szCs w:val="18"/>
              </w:rPr>
              <w:t>1.1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83B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83B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83B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83B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83B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83BF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83B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783B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83B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83B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783BFF" w:rsidTr="00783BFF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83BF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83BFF">
              <w:rPr>
                <w:sz w:val="18"/>
                <w:szCs w:val="18"/>
              </w:rPr>
              <w:t>1.2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83B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83B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83B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83B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83B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83BF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83B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783B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83B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83B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783BFF" w:rsidTr="00783BFF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83BF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83BFF">
              <w:rPr>
                <w:sz w:val="18"/>
                <w:szCs w:val="18"/>
              </w:rPr>
              <w:t>1.3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83B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83B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83B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83B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83B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83BF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83B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783B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83B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83B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783BFF" w:rsidTr="00783BFF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83BF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83BFF">
              <w:rPr>
                <w:sz w:val="18"/>
                <w:szCs w:val="18"/>
              </w:rPr>
              <w:t>…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83B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83B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83B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83BF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83B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83BF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83B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783B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83B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83B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783BFF" w:rsidTr="00783BFF">
        <w:trPr>
          <w:trHeight w:val="255"/>
        </w:trPr>
        <w:tc>
          <w:tcPr>
            <w:tcW w:w="4202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83B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83BF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83B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83BFF">
              <w:rPr>
                <w:sz w:val="18"/>
                <w:szCs w:val="18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83BF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83BFF">
              <w:rPr>
                <w:sz w:val="18"/>
                <w:szCs w:val="18"/>
              </w:rPr>
              <w:t>х</w:t>
            </w:r>
          </w:p>
        </w:tc>
      </w:tr>
      <w:tr w:rsidR="004F4D80" w:rsidRPr="00783BFF" w:rsidTr="00783BFF">
        <w:trPr>
          <w:trHeight w:val="255"/>
        </w:trPr>
        <w:tc>
          <w:tcPr>
            <w:tcW w:w="4202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83B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83BF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83BF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83BFF">
              <w:rPr>
                <w:sz w:val="18"/>
                <w:szCs w:val="18"/>
              </w:rPr>
              <w:t>х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83B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83BFF">
              <w:rPr>
                <w:sz w:val="18"/>
                <w:szCs w:val="18"/>
              </w:rPr>
              <w:t> </w:t>
            </w:r>
          </w:p>
        </w:tc>
      </w:tr>
      <w:tr w:rsidR="004F4D80" w:rsidRPr="00783BFF" w:rsidTr="00783BFF">
        <w:trPr>
          <w:trHeight w:val="255"/>
        </w:trPr>
        <w:tc>
          <w:tcPr>
            <w:tcW w:w="4202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83BFF" w:rsidRDefault="004F4D80" w:rsidP="00783BFF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83BFF">
              <w:rPr>
                <w:b/>
                <w:sz w:val="18"/>
                <w:szCs w:val="18"/>
              </w:rPr>
              <w:t xml:space="preserve">Итого </w:t>
            </w:r>
            <w:r w:rsidRPr="00783BF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83BF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83BFF">
              <w:rPr>
                <w:sz w:val="18"/>
                <w:szCs w:val="18"/>
              </w:rPr>
              <w:t>х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83BF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83BFF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986" w:name="_Toc176765534"/>
      <w:bookmarkStart w:id="987" w:name="_Toc198979983"/>
      <w:bookmarkStart w:id="988" w:name="_Toc217466315"/>
      <w:bookmarkStart w:id="989" w:name="_Toc217702856"/>
      <w:bookmarkStart w:id="990" w:name="_Toc233601974"/>
      <w:bookmarkStart w:id="991" w:name="_Toc263343460"/>
      <w:r w:rsidRPr="00382A07">
        <w:rPr>
          <w:b w:val="0"/>
          <w:szCs w:val="24"/>
        </w:rPr>
        <w:br w:type="page"/>
      </w:r>
      <w:bookmarkStart w:id="992" w:name="_Toc439170677"/>
      <w:bookmarkStart w:id="993" w:name="_Toc439172779"/>
      <w:bookmarkStart w:id="994" w:name="_Toc439173223"/>
      <w:bookmarkStart w:id="995" w:name="_Toc439238219"/>
      <w:bookmarkStart w:id="996" w:name="_Toc439252767"/>
      <w:bookmarkStart w:id="997" w:name="_Toc439323741"/>
      <w:bookmarkStart w:id="998" w:name="_Toc440357139"/>
      <w:bookmarkStart w:id="999" w:name="_Toc440359694"/>
      <w:bookmarkStart w:id="1000" w:name="_Toc440632158"/>
      <w:bookmarkStart w:id="1001" w:name="_Toc440875978"/>
      <w:bookmarkStart w:id="1002" w:name="_Toc441131006"/>
      <w:bookmarkStart w:id="1003" w:name="_Toc447269823"/>
      <w:bookmarkStart w:id="1004" w:name="_Toc464120649"/>
      <w:bookmarkStart w:id="1005" w:name="_Toc466970569"/>
      <w:bookmarkStart w:id="1006" w:name="_Toc468462483"/>
      <w:bookmarkStart w:id="1007" w:name="_Toc469482076"/>
      <w:bookmarkStart w:id="1008" w:name="_Toc472411851"/>
      <w:bookmarkStart w:id="1009" w:name="_Toc498588936"/>
      <w:r w:rsidRPr="00382A07">
        <w:rPr>
          <w:szCs w:val="24"/>
        </w:rPr>
        <w:lastRenderedPageBreak/>
        <w:t>Инструкции по заполнению</w:t>
      </w:r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6305A1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6305A1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Арифметические ошибки в </w:t>
      </w:r>
      <w:r w:rsidR="00492C8B" w:rsidRPr="00382A07">
        <w:rPr>
          <w:sz w:val="24"/>
          <w:szCs w:val="24"/>
        </w:rPr>
        <w:t>Сводной таблице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92C8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могут быть причиной отклонения </w:t>
      </w:r>
      <w:r w:rsidR="00C236C0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10" w:name="_Ref86826666"/>
      <w:bookmarkStart w:id="1011" w:name="_Toc90385112"/>
      <w:bookmarkStart w:id="1012" w:name="_Toc98253925"/>
      <w:bookmarkStart w:id="1013" w:name="_Toc165173853"/>
      <w:bookmarkStart w:id="1014" w:name="_Toc423423669"/>
      <w:bookmarkStart w:id="1015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10"/>
      <w:bookmarkEnd w:id="1011"/>
      <w:bookmarkEnd w:id="1012"/>
      <w:bookmarkEnd w:id="1013"/>
      <w:bookmarkEnd w:id="1014"/>
      <w:bookmarkEnd w:id="1015"/>
    </w:p>
    <w:p w:rsidR="004F4D80" w:rsidRPr="00382A07" w:rsidRDefault="004F4D80" w:rsidP="004F4D80">
      <w:pPr>
        <w:pStyle w:val="3"/>
        <w:rPr>
          <w:szCs w:val="24"/>
        </w:rPr>
      </w:pPr>
      <w:bookmarkStart w:id="1016" w:name="_Toc90385113"/>
      <w:bookmarkStart w:id="1017" w:name="_Toc98253926"/>
      <w:bookmarkStart w:id="1018" w:name="_Toc157248180"/>
      <w:bookmarkStart w:id="1019" w:name="_Toc157496549"/>
      <w:bookmarkStart w:id="1020" w:name="_Toc158206088"/>
      <w:bookmarkStart w:id="1021" w:name="_Toc164057773"/>
      <w:bookmarkStart w:id="1022" w:name="_Toc164137123"/>
      <w:bookmarkStart w:id="1023" w:name="_Toc164161283"/>
      <w:bookmarkStart w:id="1024" w:name="_Toc165173854"/>
      <w:bookmarkStart w:id="1025" w:name="_Ref193690005"/>
      <w:bookmarkStart w:id="1026" w:name="_Toc439170679"/>
      <w:bookmarkStart w:id="1027" w:name="_Toc439172781"/>
      <w:bookmarkStart w:id="1028" w:name="_Toc439173225"/>
      <w:bookmarkStart w:id="1029" w:name="_Toc439238221"/>
      <w:bookmarkStart w:id="1030" w:name="_Toc439252769"/>
      <w:bookmarkStart w:id="1031" w:name="_Toc439323743"/>
      <w:bookmarkStart w:id="1032" w:name="_Toc440357141"/>
      <w:bookmarkStart w:id="1033" w:name="_Toc440359696"/>
      <w:bookmarkStart w:id="1034" w:name="_Toc440632160"/>
      <w:bookmarkStart w:id="1035" w:name="_Toc440875980"/>
      <w:bookmarkStart w:id="1036" w:name="_Toc441131008"/>
      <w:bookmarkStart w:id="1037" w:name="_Toc447269825"/>
      <w:bookmarkStart w:id="1038" w:name="_Toc464120651"/>
      <w:bookmarkStart w:id="1039" w:name="_Toc466970571"/>
      <w:bookmarkStart w:id="1040" w:name="_Toc468462485"/>
      <w:bookmarkStart w:id="1041" w:name="_Toc469482078"/>
      <w:bookmarkStart w:id="1042" w:name="_Toc472411853"/>
      <w:bookmarkStart w:id="1043" w:name="_Toc498588938"/>
      <w:r w:rsidRPr="00382A07">
        <w:rPr>
          <w:szCs w:val="24"/>
        </w:rPr>
        <w:t xml:space="preserve">Форма </w:t>
      </w:r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r w:rsidRPr="00382A07">
        <w:rPr>
          <w:szCs w:val="24"/>
        </w:rPr>
        <w:t>технического предложения</w:t>
      </w:r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44" w:name="_Ref55335818"/>
      <w:bookmarkStart w:id="1045" w:name="_Ref55336334"/>
      <w:bookmarkStart w:id="1046" w:name="_Toc57314673"/>
      <w:bookmarkStart w:id="1047" w:name="_Toc69728987"/>
      <w:bookmarkStart w:id="1048" w:name="_Toc98253928"/>
      <w:bookmarkStart w:id="1049" w:name="_Toc165173856"/>
      <w:bookmarkStart w:id="1050" w:name="_Ref194749150"/>
      <w:bookmarkStart w:id="1051" w:name="_Ref194750368"/>
      <w:bookmarkStart w:id="1052" w:name="_Ref89649494"/>
      <w:bookmarkStart w:id="1053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54" w:name="_Toc176765537"/>
      <w:bookmarkStart w:id="1055" w:name="_Toc198979986"/>
      <w:bookmarkStart w:id="1056" w:name="_Toc217466321"/>
      <w:bookmarkStart w:id="1057" w:name="_Toc217702859"/>
      <w:bookmarkStart w:id="1058" w:name="_Toc233601977"/>
      <w:bookmarkStart w:id="1059" w:name="_Toc263343463"/>
      <w:bookmarkStart w:id="1060" w:name="_Toc439170680"/>
      <w:bookmarkStart w:id="1061" w:name="_Toc439172782"/>
      <w:bookmarkStart w:id="1062" w:name="_Toc439173226"/>
      <w:bookmarkStart w:id="1063" w:name="_Toc439238222"/>
      <w:bookmarkStart w:id="1064" w:name="_Toc439252770"/>
      <w:bookmarkStart w:id="1065" w:name="_Toc439323744"/>
      <w:bookmarkStart w:id="1066" w:name="_Toc440357142"/>
      <w:bookmarkStart w:id="1067" w:name="_Toc440359697"/>
      <w:bookmarkStart w:id="1068" w:name="_Toc440632161"/>
      <w:bookmarkStart w:id="1069" w:name="_Toc440875981"/>
      <w:bookmarkStart w:id="1070" w:name="_Toc441131009"/>
      <w:bookmarkStart w:id="1071" w:name="_Toc447269826"/>
      <w:bookmarkStart w:id="1072" w:name="_Toc464120652"/>
      <w:bookmarkStart w:id="1073" w:name="_Toc466970572"/>
      <w:bookmarkStart w:id="1074" w:name="_Toc468462486"/>
      <w:bookmarkStart w:id="1075" w:name="_Toc469482079"/>
      <w:bookmarkStart w:id="1076" w:name="_Toc472411854"/>
      <w:bookmarkStart w:id="1077" w:name="_Toc498588939"/>
      <w:r w:rsidRPr="00382A07">
        <w:rPr>
          <w:szCs w:val="24"/>
        </w:rPr>
        <w:t>Инструкции по заполнению</w:t>
      </w:r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6305A1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lastRenderedPageBreak/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078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9" w:name="_Toc423423670"/>
      <w:bookmarkStart w:id="1080" w:name="_Ref440271036"/>
      <w:bookmarkStart w:id="1081" w:name="_Ref440274366"/>
      <w:bookmarkStart w:id="1082" w:name="_Ref440274902"/>
      <w:bookmarkStart w:id="1083" w:name="_Ref440284947"/>
      <w:bookmarkStart w:id="1084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78"/>
      <w:bookmarkEnd w:id="1079"/>
      <w:bookmarkEnd w:id="1080"/>
      <w:bookmarkEnd w:id="1081"/>
      <w:bookmarkEnd w:id="1082"/>
      <w:bookmarkEnd w:id="1083"/>
      <w:bookmarkEnd w:id="1084"/>
    </w:p>
    <w:p w:rsidR="004F4D80" w:rsidRPr="00382A07" w:rsidRDefault="004F4D80" w:rsidP="004F4D80">
      <w:pPr>
        <w:pStyle w:val="3"/>
        <w:rPr>
          <w:szCs w:val="24"/>
        </w:rPr>
      </w:pPr>
      <w:bookmarkStart w:id="1085" w:name="_Toc98253929"/>
      <w:bookmarkStart w:id="1086" w:name="_Toc157248183"/>
      <w:bookmarkStart w:id="1087" w:name="_Toc157496552"/>
      <w:bookmarkStart w:id="1088" w:name="_Toc158206091"/>
      <w:bookmarkStart w:id="1089" w:name="_Toc164057776"/>
      <w:bookmarkStart w:id="1090" w:name="_Toc164137126"/>
      <w:bookmarkStart w:id="1091" w:name="_Toc164161286"/>
      <w:bookmarkStart w:id="1092" w:name="_Toc165173857"/>
      <w:bookmarkStart w:id="1093" w:name="_Toc439170682"/>
      <w:bookmarkStart w:id="1094" w:name="_Toc439172784"/>
      <w:bookmarkStart w:id="1095" w:name="_Toc439173228"/>
      <w:bookmarkStart w:id="1096" w:name="_Toc439238224"/>
      <w:bookmarkStart w:id="1097" w:name="_Toc439252772"/>
      <w:bookmarkStart w:id="1098" w:name="_Toc439323746"/>
      <w:bookmarkStart w:id="1099" w:name="_Toc440357144"/>
      <w:bookmarkStart w:id="1100" w:name="_Toc440359699"/>
      <w:bookmarkStart w:id="1101" w:name="_Toc440632163"/>
      <w:bookmarkStart w:id="1102" w:name="_Toc440875983"/>
      <w:bookmarkStart w:id="1103" w:name="_Toc441131011"/>
      <w:bookmarkStart w:id="1104" w:name="_Toc447269828"/>
      <w:bookmarkStart w:id="1105" w:name="_Toc464120654"/>
      <w:bookmarkStart w:id="1106" w:name="_Toc466970574"/>
      <w:bookmarkStart w:id="1107" w:name="_Toc468462488"/>
      <w:bookmarkStart w:id="1108" w:name="_Toc469482081"/>
      <w:bookmarkStart w:id="1109" w:name="_Toc472411856"/>
      <w:bookmarkStart w:id="1110" w:name="_Toc498588941"/>
      <w:r w:rsidRPr="00382A07">
        <w:rPr>
          <w:szCs w:val="24"/>
        </w:rPr>
        <w:t xml:space="preserve">Форма </w:t>
      </w:r>
      <w:bookmarkEnd w:id="1085"/>
      <w:r w:rsidRPr="00382A07">
        <w:rPr>
          <w:szCs w:val="24"/>
        </w:rPr>
        <w:t xml:space="preserve">графика </w:t>
      </w:r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r w:rsidR="00512B0F" w:rsidRPr="00382A07">
        <w:rPr>
          <w:szCs w:val="24"/>
        </w:rPr>
        <w:t>выполнения поставок</w:t>
      </w:r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745B67">
        <w:trPr>
          <w:trHeight w:val="37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11" w:name="_Toc171070556"/>
      <w:bookmarkStart w:id="1112" w:name="_Toc98253927"/>
      <w:bookmarkStart w:id="1113" w:name="_Toc176605808"/>
      <w:bookmarkStart w:id="1114" w:name="_Toc176611017"/>
      <w:bookmarkStart w:id="1115" w:name="_Toc176611073"/>
      <w:bookmarkStart w:id="1116" w:name="_Toc176668676"/>
      <w:bookmarkStart w:id="1117" w:name="_Toc176684336"/>
      <w:bookmarkStart w:id="1118" w:name="_Toc176746279"/>
      <w:bookmarkStart w:id="1119" w:name="_Toc176747346"/>
      <w:bookmarkStart w:id="1120" w:name="_Toc198979988"/>
      <w:bookmarkStart w:id="1121" w:name="_Toc217466324"/>
      <w:bookmarkStart w:id="1122" w:name="_Toc217702862"/>
      <w:bookmarkStart w:id="1123" w:name="_Toc233601980"/>
      <w:bookmarkStart w:id="1124" w:name="_Toc263343466"/>
      <w:r w:rsidRPr="00382A07">
        <w:rPr>
          <w:b w:val="0"/>
          <w:szCs w:val="24"/>
        </w:rPr>
        <w:br w:type="page"/>
      </w:r>
      <w:bookmarkStart w:id="1125" w:name="_Toc439170683"/>
      <w:bookmarkStart w:id="1126" w:name="_Toc439172785"/>
      <w:bookmarkStart w:id="1127" w:name="_Toc439173229"/>
      <w:bookmarkStart w:id="1128" w:name="_Toc439238225"/>
      <w:bookmarkStart w:id="1129" w:name="_Toc439252773"/>
      <w:bookmarkStart w:id="1130" w:name="_Toc439323747"/>
      <w:bookmarkStart w:id="1131" w:name="_Toc440357145"/>
      <w:bookmarkStart w:id="1132" w:name="_Toc440359700"/>
      <w:bookmarkStart w:id="1133" w:name="_Toc440632164"/>
      <w:bookmarkStart w:id="1134" w:name="_Toc440875984"/>
      <w:bookmarkStart w:id="1135" w:name="_Toc441131012"/>
      <w:bookmarkStart w:id="1136" w:name="_Toc447269829"/>
      <w:bookmarkStart w:id="1137" w:name="_Toc464120655"/>
      <w:bookmarkStart w:id="1138" w:name="_Toc466970575"/>
      <w:bookmarkStart w:id="1139" w:name="_Toc468462489"/>
      <w:bookmarkStart w:id="1140" w:name="_Toc469482082"/>
      <w:bookmarkStart w:id="1141" w:name="_Toc472411857"/>
      <w:bookmarkStart w:id="1142" w:name="_Toc498588942"/>
      <w:r w:rsidRPr="00382A07">
        <w:rPr>
          <w:szCs w:val="24"/>
        </w:rPr>
        <w:lastRenderedPageBreak/>
        <w:t>Инструкции по заполнению</w:t>
      </w:r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43" w:name="_Hlt22846931"/>
      <w:bookmarkStart w:id="1144" w:name="_Ref93264992"/>
      <w:bookmarkStart w:id="1145" w:name="_Ref93265116"/>
      <w:bookmarkStart w:id="1146" w:name="_Toc98253933"/>
      <w:bookmarkStart w:id="1147" w:name="_Toc165173859"/>
      <w:bookmarkStart w:id="1148" w:name="_Toc423423671"/>
      <w:bookmarkStart w:id="1149" w:name="_Toc498588943"/>
      <w:bookmarkEnd w:id="1143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52"/>
      <w:bookmarkEnd w:id="1053"/>
      <w:bookmarkEnd w:id="1144"/>
      <w:bookmarkEnd w:id="1145"/>
      <w:bookmarkEnd w:id="1146"/>
      <w:bookmarkEnd w:id="1147"/>
      <w:bookmarkEnd w:id="1148"/>
      <w:bookmarkEnd w:id="1149"/>
    </w:p>
    <w:p w:rsidR="004F4D80" w:rsidRPr="00382A07" w:rsidRDefault="004F4D80" w:rsidP="004F4D80">
      <w:pPr>
        <w:pStyle w:val="3"/>
        <w:rPr>
          <w:szCs w:val="24"/>
        </w:rPr>
      </w:pPr>
      <w:bookmarkStart w:id="1150" w:name="_Toc439170685"/>
      <w:bookmarkStart w:id="1151" w:name="_Toc439172787"/>
      <w:bookmarkStart w:id="1152" w:name="_Toc439173231"/>
      <w:bookmarkStart w:id="1153" w:name="_Toc439238227"/>
      <w:bookmarkStart w:id="1154" w:name="_Toc439252775"/>
      <w:bookmarkStart w:id="1155" w:name="_Toc439323749"/>
      <w:bookmarkStart w:id="1156" w:name="_Toc440357147"/>
      <w:bookmarkStart w:id="1157" w:name="_Toc440359702"/>
      <w:bookmarkStart w:id="1158" w:name="_Toc440632166"/>
      <w:bookmarkStart w:id="1159" w:name="_Toc440875986"/>
      <w:bookmarkStart w:id="1160" w:name="_Toc441131014"/>
      <w:bookmarkStart w:id="1161" w:name="_Toc447269831"/>
      <w:bookmarkStart w:id="1162" w:name="_Toc464120657"/>
      <w:bookmarkStart w:id="1163" w:name="_Toc466970577"/>
      <w:bookmarkStart w:id="1164" w:name="_Toc468462491"/>
      <w:bookmarkStart w:id="1165" w:name="_Toc469482084"/>
      <w:bookmarkStart w:id="1166" w:name="_Toc472411859"/>
      <w:bookmarkStart w:id="1167" w:name="_Toc498588944"/>
      <w:bookmarkStart w:id="1168" w:name="_Toc157248186"/>
      <w:bookmarkStart w:id="1169" w:name="_Toc157496555"/>
      <w:bookmarkStart w:id="1170" w:name="_Toc158206094"/>
      <w:bookmarkStart w:id="1171" w:name="_Toc164057779"/>
      <w:bookmarkStart w:id="1172" w:name="_Toc164137129"/>
      <w:bookmarkStart w:id="1173" w:name="_Toc164161289"/>
      <w:bookmarkStart w:id="1174" w:name="_Toc165173860"/>
      <w:r w:rsidRPr="00382A07">
        <w:rPr>
          <w:szCs w:val="24"/>
        </w:rPr>
        <w:t>Форма Протокола разногласий к проекту Договора</w:t>
      </w:r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r w:rsidRPr="00382A07">
        <w:rPr>
          <w:szCs w:val="24"/>
        </w:rPr>
        <w:t xml:space="preserve"> </w:t>
      </w:r>
      <w:bookmarkEnd w:id="1168"/>
      <w:bookmarkEnd w:id="1169"/>
      <w:bookmarkEnd w:id="1170"/>
      <w:bookmarkEnd w:id="1171"/>
      <w:bookmarkEnd w:id="1172"/>
      <w:bookmarkEnd w:id="1173"/>
      <w:bookmarkEnd w:id="117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6305A1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6305A1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75" w:name="_Toc439170686"/>
      <w:bookmarkStart w:id="1176" w:name="_Toc439172788"/>
      <w:bookmarkStart w:id="1177" w:name="_Toc439173232"/>
      <w:bookmarkStart w:id="1178" w:name="_Toc439238228"/>
      <w:bookmarkStart w:id="1179" w:name="_Toc439252776"/>
      <w:bookmarkStart w:id="1180" w:name="_Toc439323750"/>
      <w:bookmarkStart w:id="1181" w:name="_Toc440357148"/>
      <w:bookmarkStart w:id="1182" w:name="_Toc440359703"/>
      <w:bookmarkStart w:id="1183" w:name="_Toc440632167"/>
      <w:bookmarkStart w:id="1184" w:name="_Toc440875987"/>
      <w:bookmarkStart w:id="1185" w:name="_Toc441131015"/>
      <w:bookmarkStart w:id="1186" w:name="_Toc447269832"/>
      <w:bookmarkStart w:id="1187" w:name="_Toc464120658"/>
      <w:bookmarkStart w:id="1188" w:name="_Toc466970578"/>
      <w:bookmarkStart w:id="1189" w:name="_Toc468462492"/>
      <w:bookmarkStart w:id="1190" w:name="_Toc469482085"/>
      <w:bookmarkStart w:id="1191" w:name="_Toc472411860"/>
      <w:bookmarkStart w:id="1192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6305A1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93" w:name="_Ref55335823"/>
      <w:bookmarkStart w:id="1194" w:name="_Ref55336359"/>
      <w:bookmarkStart w:id="1195" w:name="_Toc57314675"/>
      <w:bookmarkStart w:id="1196" w:name="_Toc69728989"/>
      <w:bookmarkStart w:id="1197" w:name="_Toc98253939"/>
      <w:bookmarkStart w:id="1198" w:name="_Toc165173865"/>
      <w:bookmarkStart w:id="1199" w:name="_Toc423423672"/>
      <w:bookmarkStart w:id="1200" w:name="_Toc498588946"/>
      <w:bookmarkEnd w:id="903"/>
      <w:r w:rsidRPr="00382A07">
        <w:lastRenderedPageBreak/>
        <w:t>Анкета (форма 6)</w:t>
      </w:r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</w:p>
    <w:p w:rsidR="004F4D80" w:rsidRPr="00382A07" w:rsidRDefault="004F4D80" w:rsidP="004F4D80">
      <w:pPr>
        <w:pStyle w:val="3"/>
        <w:rPr>
          <w:szCs w:val="24"/>
        </w:rPr>
      </w:pPr>
      <w:bookmarkStart w:id="1201" w:name="_Toc98253940"/>
      <w:bookmarkStart w:id="1202" w:name="_Toc157248192"/>
      <w:bookmarkStart w:id="1203" w:name="_Toc157496561"/>
      <w:bookmarkStart w:id="1204" w:name="_Toc158206100"/>
      <w:bookmarkStart w:id="1205" w:name="_Toc164057785"/>
      <w:bookmarkStart w:id="1206" w:name="_Toc164137135"/>
      <w:bookmarkStart w:id="1207" w:name="_Toc164161295"/>
      <w:bookmarkStart w:id="1208" w:name="_Toc165173866"/>
      <w:bookmarkStart w:id="1209" w:name="_Toc439170688"/>
      <w:bookmarkStart w:id="1210" w:name="_Toc439172790"/>
      <w:bookmarkStart w:id="1211" w:name="_Toc439173234"/>
      <w:bookmarkStart w:id="1212" w:name="_Toc439238230"/>
      <w:bookmarkStart w:id="1213" w:name="_Toc439252778"/>
      <w:bookmarkStart w:id="1214" w:name="_Ref440272119"/>
      <w:bookmarkStart w:id="1215" w:name="_Toc440357150"/>
      <w:bookmarkStart w:id="1216" w:name="_Toc440359705"/>
      <w:bookmarkStart w:id="1217" w:name="_Ref444164229"/>
      <w:bookmarkStart w:id="1218" w:name="_Toc447269834"/>
      <w:bookmarkStart w:id="1219" w:name="_Toc464120660"/>
      <w:bookmarkStart w:id="1220" w:name="_Toc466970580"/>
      <w:bookmarkStart w:id="1221" w:name="_Toc472411862"/>
      <w:bookmarkStart w:id="1222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23" w:name="_Toc439170689"/>
            <w:bookmarkStart w:id="1224" w:name="_Toc439172791"/>
            <w:bookmarkStart w:id="1225" w:name="_Toc439173235"/>
            <w:bookmarkStart w:id="1226" w:name="_Toc439238231"/>
            <w:bookmarkStart w:id="1227" w:name="_Toc439252779"/>
            <w:bookmarkStart w:id="1228" w:name="_Ref440272147"/>
            <w:bookmarkStart w:id="1229" w:name="_Toc440357151"/>
            <w:bookmarkStart w:id="1230" w:name="_Toc440359706"/>
            <w:bookmarkStart w:id="1231" w:name="_Ref444164176"/>
            <w:bookmarkStart w:id="1232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33" w:name="_Ref491179450"/>
      <w:bookmarkStart w:id="1234" w:name="_Toc498588948"/>
      <w:r w:rsidRPr="00382A07">
        <w:rPr>
          <w:szCs w:val="24"/>
        </w:rPr>
        <w:lastRenderedPageBreak/>
        <w:t xml:space="preserve">Форма </w:t>
      </w:r>
      <w:bookmarkEnd w:id="1223"/>
      <w:bookmarkEnd w:id="1224"/>
      <w:bookmarkEnd w:id="1225"/>
      <w:bookmarkEnd w:id="1226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35" w:name="_Toc439170690"/>
      <w:bookmarkStart w:id="1236" w:name="_Toc439172792"/>
      <w:bookmarkStart w:id="1237" w:name="_Toc439173236"/>
      <w:bookmarkStart w:id="1238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39" w:name="_Toc125426243"/>
      <w:bookmarkStart w:id="1240" w:name="_Toc396984070"/>
      <w:bookmarkStart w:id="1241" w:name="_Toc423423673"/>
      <w:bookmarkStart w:id="1242" w:name="_Toc439170691"/>
      <w:bookmarkStart w:id="1243" w:name="_Toc439172793"/>
      <w:bookmarkStart w:id="1244" w:name="_Toc439173237"/>
      <w:bookmarkStart w:id="1245" w:name="_Toc439238233"/>
      <w:bookmarkStart w:id="1246" w:name="_Toc439252780"/>
      <w:bookmarkStart w:id="1247" w:name="_Toc439323754"/>
      <w:bookmarkStart w:id="1248" w:name="_Toc440357152"/>
      <w:bookmarkStart w:id="1249" w:name="_Toc440359707"/>
      <w:bookmarkStart w:id="1250" w:name="_Toc440632171"/>
      <w:bookmarkStart w:id="1251" w:name="_Toc440875991"/>
      <w:bookmarkStart w:id="1252" w:name="_Toc441131019"/>
      <w:bookmarkStart w:id="1253" w:name="_Toc447269836"/>
      <w:bookmarkEnd w:id="1235"/>
      <w:bookmarkEnd w:id="1236"/>
      <w:bookmarkEnd w:id="1237"/>
      <w:bookmarkEnd w:id="1238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9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0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1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54" w:name="_Toc464120662"/>
      <w:bookmarkStart w:id="1255" w:name="_Toc466970582"/>
      <w:bookmarkStart w:id="1256" w:name="_Toc472411864"/>
      <w:bookmarkStart w:id="1257" w:name="_Toc498588949"/>
      <w:r w:rsidRPr="00382A07">
        <w:rPr>
          <w:szCs w:val="24"/>
        </w:rPr>
        <w:lastRenderedPageBreak/>
        <w:t>Инструкции по заполнению</w:t>
      </w:r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2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3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4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58" w:name="_Ref55336378"/>
      <w:bookmarkStart w:id="1259" w:name="_Toc57314676"/>
      <w:bookmarkStart w:id="1260" w:name="_Toc69728990"/>
      <w:bookmarkStart w:id="1261" w:name="_Toc98253942"/>
      <w:bookmarkStart w:id="1262" w:name="_Toc165173868"/>
      <w:bookmarkStart w:id="1263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64" w:name="_Ref449017073"/>
      <w:bookmarkStart w:id="1265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</w:p>
    <w:p w:rsidR="004F4D80" w:rsidRPr="00382A07" w:rsidRDefault="004F4D80" w:rsidP="004F4D80">
      <w:pPr>
        <w:pStyle w:val="3"/>
        <w:rPr>
          <w:szCs w:val="24"/>
        </w:rPr>
      </w:pPr>
      <w:bookmarkStart w:id="1266" w:name="_Toc98253943"/>
      <w:bookmarkStart w:id="1267" w:name="_Toc157248195"/>
      <w:bookmarkStart w:id="1268" w:name="_Toc157496564"/>
      <w:bookmarkStart w:id="1269" w:name="_Toc158206103"/>
      <w:bookmarkStart w:id="1270" w:name="_Toc164057788"/>
      <w:bookmarkStart w:id="1271" w:name="_Toc164137138"/>
      <w:bookmarkStart w:id="1272" w:name="_Toc164161298"/>
      <w:bookmarkStart w:id="1273" w:name="_Toc165173869"/>
      <w:bookmarkStart w:id="1274" w:name="_Toc439170693"/>
      <w:bookmarkStart w:id="1275" w:name="_Toc439172795"/>
      <w:bookmarkStart w:id="1276" w:name="_Toc439173239"/>
      <w:bookmarkStart w:id="1277" w:name="_Toc439238235"/>
      <w:bookmarkStart w:id="1278" w:name="_Toc439252782"/>
      <w:bookmarkStart w:id="1279" w:name="_Toc439323756"/>
      <w:bookmarkStart w:id="1280" w:name="_Toc440357154"/>
      <w:bookmarkStart w:id="1281" w:name="_Toc440359709"/>
      <w:bookmarkStart w:id="1282" w:name="_Toc440632173"/>
      <w:bookmarkStart w:id="1283" w:name="_Toc440875993"/>
      <w:bookmarkStart w:id="1284" w:name="_Toc441131021"/>
      <w:bookmarkStart w:id="1285" w:name="_Toc447269838"/>
      <w:bookmarkStart w:id="1286" w:name="_Toc464120664"/>
      <w:bookmarkStart w:id="1287" w:name="_Toc466970584"/>
      <w:bookmarkStart w:id="1288" w:name="_Toc468462498"/>
      <w:bookmarkStart w:id="1289" w:name="_Toc469482091"/>
      <w:bookmarkStart w:id="1290" w:name="_Toc472411866"/>
      <w:bookmarkStart w:id="1291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92" w:name="_Toc98253944"/>
      <w:bookmarkStart w:id="1293" w:name="_Toc157248196"/>
      <w:bookmarkStart w:id="1294" w:name="_Toc157496565"/>
      <w:bookmarkStart w:id="1295" w:name="_Toc158206104"/>
      <w:bookmarkStart w:id="1296" w:name="_Toc164057789"/>
      <w:bookmarkStart w:id="1297" w:name="_Toc164137139"/>
      <w:bookmarkStart w:id="1298" w:name="_Toc164161299"/>
      <w:bookmarkStart w:id="1299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00" w:name="_Toc439170694"/>
      <w:bookmarkStart w:id="1301" w:name="_Toc439172796"/>
      <w:bookmarkStart w:id="1302" w:name="_Toc439173240"/>
      <w:bookmarkStart w:id="1303" w:name="_Toc439238236"/>
      <w:bookmarkStart w:id="1304" w:name="_Toc439252783"/>
      <w:bookmarkStart w:id="1305" w:name="_Toc439323757"/>
      <w:bookmarkStart w:id="1306" w:name="_Toc440357155"/>
      <w:bookmarkStart w:id="1307" w:name="_Toc440359710"/>
      <w:bookmarkStart w:id="1308" w:name="_Toc440632174"/>
      <w:bookmarkStart w:id="1309" w:name="_Toc440875994"/>
      <w:bookmarkStart w:id="1310" w:name="_Toc441131022"/>
      <w:bookmarkStart w:id="1311" w:name="_Toc447269839"/>
      <w:bookmarkStart w:id="1312" w:name="_Toc464120665"/>
      <w:bookmarkStart w:id="1313" w:name="_Toc466970585"/>
      <w:bookmarkStart w:id="1314" w:name="_Toc468462499"/>
      <w:bookmarkStart w:id="1315" w:name="_Toc469482092"/>
      <w:bookmarkStart w:id="1316" w:name="_Toc472411867"/>
      <w:bookmarkStart w:id="1317" w:name="_Toc498588952"/>
      <w:r w:rsidRPr="00382A07">
        <w:rPr>
          <w:szCs w:val="24"/>
        </w:rPr>
        <w:lastRenderedPageBreak/>
        <w:t>Инструкции по заполнению</w:t>
      </w:r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6305A1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18" w:name="_Ref55336398"/>
      <w:bookmarkStart w:id="1319" w:name="_Toc57314678"/>
      <w:bookmarkStart w:id="1320" w:name="_Toc69728992"/>
      <w:bookmarkStart w:id="1321" w:name="_Toc98253948"/>
      <w:bookmarkStart w:id="1322" w:name="_Toc165173874"/>
      <w:bookmarkStart w:id="1323" w:name="_Toc423423676"/>
      <w:bookmarkStart w:id="1324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18"/>
      <w:bookmarkEnd w:id="1319"/>
      <w:bookmarkEnd w:id="1320"/>
      <w:bookmarkEnd w:id="1321"/>
      <w:bookmarkEnd w:id="1322"/>
      <w:bookmarkEnd w:id="1323"/>
      <w:bookmarkEnd w:id="1324"/>
    </w:p>
    <w:p w:rsidR="004F4D80" w:rsidRPr="00382A07" w:rsidRDefault="004F4D80" w:rsidP="004F4D80">
      <w:pPr>
        <w:pStyle w:val="3"/>
        <w:rPr>
          <w:szCs w:val="24"/>
        </w:rPr>
      </w:pPr>
      <w:bookmarkStart w:id="1325" w:name="_Toc98253949"/>
      <w:bookmarkStart w:id="1326" w:name="_Toc157248201"/>
      <w:bookmarkStart w:id="1327" w:name="_Toc157496570"/>
      <w:bookmarkStart w:id="1328" w:name="_Toc158206109"/>
      <w:bookmarkStart w:id="1329" w:name="_Toc164057794"/>
      <w:bookmarkStart w:id="1330" w:name="_Toc164137144"/>
      <w:bookmarkStart w:id="1331" w:name="_Toc164161304"/>
      <w:bookmarkStart w:id="1332" w:name="_Toc165173875"/>
      <w:bookmarkStart w:id="1333" w:name="_Toc439170699"/>
      <w:bookmarkStart w:id="1334" w:name="_Toc439172801"/>
      <w:bookmarkStart w:id="1335" w:name="_Toc439173245"/>
      <w:bookmarkStart w:id="1336" w:name="_Toc439238241"/>
      <w:bookmarkStart w:id="1337" w:name="_Toc439252788"/>
      <w:bookmarkStart w:id="1338" w:name="_Toc439323762"/>
      <w:bookmarkStart w:id="1339" w:name="_Toc440357160"/>
      <w:bookmarkStart w:id="1340" w:name="_Toc440359712"/>
      <w:bookmarkStart w:id="1341" w:name="_Toc440632176"/>
      <w:bookmarkStart w:id="1342" w:name="_Toc440875996"/>
      <w:bookmarkStart w:id="1343" w:name="_Toc441131024"/>
      <w:bookmarkStart w:id="1344" w:name="_Toc447269841"/>
      <w:bookmarkStart w:id="1345" w:name="_Toc464120667"/>
      <w:bookmarkStart w:id="1346" w:name="_Toc466970587"/>
      <w:bookmarkStart w:id="1347" w:name="_Toc468462501"/>
      <w:bookmarkStart w:id="1348" w:name="_Toc469482094"/>
      <w:bookmarkStart w:id="1349" w:name="_Toc472411869"/>
      <w:bookmarkStart w:id="1350" w:name="_Toc498588954"/>
      <w:r w:rsidRPr="00382A07">
        <w:rPr>
          <w:szCs w:val="24"/>
        </w:rPr>
        <w:t>Форма Справки о кадровых ресурсах</w:t>
      </w:r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51" w:name="_Toc98253950"/>
      <w:bookmarkStart w:id="1352" w:name="_Toc157248202"/>
      <w:bookmarkStart w:id="1353" w:name="_Toc157496571"/>
      <w:bookmarkStart w:id="1354" w:name="_Toc158206110"/>
      <w:bookmarkStart w:id="1355" w:name="_Toc164057795"/>
      <w:bookmarkStart w:id="1356" w:name="_Toc164137145"/>
      <w:bookmarkStart w:id="1357" w:name="_Toc164161305"/>
      <w:bookmarkStart w:id="1358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59" w:name="_Toc439170700"/>
      <w:bookmarkStart w:id="1360" w:name="_Toc439172802"/>
      <w:bookmarkStart w:id="1361" w:name="_Toc439173246"/>
      <w:bookmarkStart w:id="1362" w:name="_Toc439238242"/>
      <w:bookmarkStart w:id="1363" w:name="_Toc439252789"/>
      <w:bookmarkStart w:id="1364" w:name="_Toc439323763"/>
      <w:bookmarkStart w:id="1365" w:name="_Toc440357161"/>
      <w:bookmarkStart w:id="1366" w:name="_Toc440359713"/>
      <w:bookmarkStart w:id="1367" w:name="_Toc440632177"/>
      <w:bookmarkStart w:id="1368" w:name="_Toc440875997"/>
      <w:bookmarkStart w:id="1369" w:name="_Toc441131025"/>
      <w:bookmarkStart w:id="1370" w:name="_Toc447269842"/>
      <w:bookmarkStart w:id="1371" w:name="_Toc464120668"/>
      <w:bookmarkStart w:id="1372" w:name="_Toc466970588"/>
      <w:bookmarkStart w:id="1373" w:name="_Toc468462502"/>
      <w:bookmarkStart w:id="1374" w:name="_Toc469482095"/>
      <w:bookmarkStart w:id="1375" w:name="_Toc472411870"/>
      <w:bookmarkStart w:id="1376" w:name="_Toc498588955"/>
      <w:r w:rsidRPr="00382A07">
        <w:rPr>
          <w:szCs w:val="24"/>
        </w:rPr>
        <w:lastRenderedPageBreak/>
        <w:t>Инструкции по заполнению</w:t>
      </w:r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77" w:name="_Toc165173881"/>
      <w:bookmarkStart w:id="1378" w:name="_Ref194749267"/>
      <w:bookmarkStart w:id="1379" w:name="_Toc423423677"/>
      <w:bookmarkStart w:id="1380" w:name="_Ref440271993"/>
      <w:bookmarkStart w:id="1381" w:name="_Ref440274659"/>
      <w:bookmarkStart w:id="1382" w:name="_Toc498588956"/>
      <w:bookmarkStart w:id="1383" w:name="_Ref90381523"/>
      <w:bookmarkStart w:id="1384" w:name="_Toc90385124"/>
      <w:bookmarkStart w:id="1385" w:name="_Ref96861029"/>
      <w:bookmarkStart w:id="1386" w:name="_Toc97651410"/>
      <w:bookmarkStart w:id="1387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77"/>
      <w:bookmarkEnd w:id="1378"/>
      <w:bookmarkEnd w:id="1379"/>
      <w:bookmarkEnd w:id="1380"/>
      <w:bookmarkEnd w:id="1381"/>
      <w:bookmarkEnd w:id="1382"/>
    </w:p>
    <w:p w:rsidR="004F4D80" w:rsidRPr="00382A07" w:rsidRDefault="004F4D80" w:rsidP="004F4D80">
      <w:pPr>
        <w:pStyle w:val="3"/>
        <w:rPr>
          <w:szCs w:val="24"/>
        </w:rPr>
      </w:pPr>
      <w:bookmarkStart w:id="1388" w:name="_Toc97651411"/>
      <w:bookmarkStart w:id="1389" w:name="_Toc98253956"/>
      <w:bookmarkStart w:id="1390" w:name="_Toc157248208"/>
      <w:bookmarkStart w:id="1391" w:name="_Toc157496577"/>
      <w:bookmarkStart w:id="1392" w:name="_Toc158206116"/>
      <w:bookmarkStart w:id="1393" w:name="_Toc164057801"/>
      <w:bookmarkStart w:id="1394" w:name="_Toc164137151"/>
      <w:bookmarkStart w:id="1395" w:name="_Toc164161311"/>
      <w:bookmarkStart w:id="1396" w:name="_Toc165173882"/>
      <w:bookmarkStart w:id="1397" w:name="_Toc439170702"/>
      <w:bookmarkStart w:id="1398" w:name="_Toc439172804"/>
      <w:bookmarkStart w:id="1399" w:name="_Toc439173248"/>
      <w:bookmarkStart w:id="1400" w:name="_Toc439238244"/>
      <w:bookmarkStart w:id="1401" w:name="_Toc439252791"/>
      <w:bookmarkStart w:id="1402" w:name="_Toc439323765"/>
      <w:bookmarkStart w:id="1403" w:name="_Toc440357163"/>
      <w:bookmarkStart w:id="1404" w:name="_Toc440359715"/>
      <w:bookmarkStart w:id="1405" w:name="_Toc440632179"/>
      <w:bookmarkStart w:id="1406" w:name="_Toc440875999"/>
      <w:bookmarkStart w:id="1407" w:name="_Toc441131027"/>
      <w:bookmarkStart w:id="1408" w:name="_Toc447269844"/>
      <w:bookmarkStart w:id="1409" w:name="_Toc464120670"/>
      <w:bookmarkStart w:id="1410" w:name="_Toc466970590"/>
      <w:bookmarkStart w:id="1411" w:name="_Toc468462504"/>
      <w:bookmarkStart w:id="1412" w:name="_Toc469482097"/>
      <w:bookmarkStart w:id="1413" w:name="_Toc472411872"/>
      <w:bookmarkStart w:id="1414" w:name="_Toc498588957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45B67" w:rsidRPr="00745B67">
        <w:rPr>
          <w:snapToGrid w:val="0"/>
          <w:sz w:val="24"/>
          <w:szCs w:val="24"/>
        </w:rPr>
        <w:t>пред/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15" w:name="_Toc97651412"/>
      <w:bookmarkStart w:id="1416" w:name="_Toc98253957"/>
      <w:bookmarkStart w:id="1417" w:name="_Toc157248209"/>
      <w:bookmarkStart w:id="1418" w:name="_Toc157496578"/>
      <w:bookmarkStart w:id="1419" w:name="_Toc158206117"/>
      <w:bookmarkStart w:id="1420" w:name="_Toc164057802"/>
      <w:bookmarkStart w:id="1421" w:name="_Toc164137152"/>
      <w:bookmarkStart w:id="1422" w:name="_Toc164161312"/>
      <w:bookmarkStart w:id="1423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24" w:name="_Toc439170703"/>
      <w:bookmarkStart w:id="1425" w:name="_Toc439172805"/>
      <w:bookmarkStart w:id="1426" w:name="_Toc439173249"/>
      <w:bookmarkStart w:id="1427" w:name="_Toc439238245"/>
      <w:bookmarkStart w:id="1428" w:name="_Toc439252792"/>
      <w:bookmarkStart w:id="1429" w:name="_Toc439323766"/>
      <w:bookmarkStart w:id="1430" w:name="_Toc440357164"/>
      <w:bookmarkStart w:id="1431" w:name="_Toc440359716"/>
      <w:bookmarkStart w:id="1432" w:name="_Toc440632180"/>
      <w:bookmarkStart w:id="1433" w:name="_Toc440876000"/>
      <w:bookmarkStart w:id="1434" w:name="_Toc441131028"/>
      <w:bookmarkStart w:id="1435" w:name="_Toc447269845"/>
      <w:bookmarkStart w:id="1436" w:name="_Toc464120671"/>
      <w:bookmarkStart w:id="1437" w:name="_Toc466970591"/>
      <w:bookmarkStart w:id="1438" w:name="_Toc468462505"/>
      <w:bookmarkStart w:id="1439" w:name="_Toc469482098"/>
      <w:bookmarkStart w:id="1440" w:name="_Toc472411873"/>
      <w:bookmarkStart w:id="1441" w:name="_Toc498588958"/>
      <w:r w:rsidRPr="00382A07">
        <w:rPr>
          <w:szCs w:val="24"/>
        </w:rPr>
        <w:lastRenderedPageBreak/>
        <w:t>Инструкции по заполнению</w:t>
      </w:r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383"/>
    <w:bookmarkEnd w:id="1384"/>
    <w:bookmarkEnd w:id="1385"/>
    <w:bookmarkEnd w:id="1386"/>
    <w:bookmarkEnd w:id="1387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42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43" w:name="_Toc423423680"/>
      <w:bookmarkStart w:id="1444" w:name="_Ref440272035"/>
      <w:bookmarkStart w:id="1445" w:name="_Ref440274733"/>
      <w:bookmarkStart w:id="1446" w:name="_Ref444179578"/>
      <w:bookmarkStart w:id="1447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42"/>
      <w:bookmarkEnd w:id="1443"/>
      <w:bookmarkEnd w:id="1444"/>
      <w:bookmarkEnd w:id="1445"/>
      <w:bookmarkEnd w:id="1446"/>
      <w:bookmarkEnd w:id="1447"/>
    </w:p>
    <w:p w:rsidR="004F4D80" w:rsidRPr="001D6DBB" w:rsidRDefault="001D6DBB" w:rsidP="004F4D80">
      <w:pPr>
        <w:pStyle w:val="3"/>
        <w:rPr>
          <w:szCs w:val="24"/>
        </w:rPr>
      </w:pPr>
      <w:bookmarkStart w:id="1448" w:name="_Toc343690584"/>
      <w:bookmarkStart w:id="1449" w:name="_Toc372294428"/>
      <w:bookmarkStart w:id="1450" w:name="_Toc379288896"/>
      <w:bookmarkStart w:id="1451" w:name="_Toc384734780"/>
      <w:bookmarkStart w:id="1452" w:name="_Toc396984078"/>
      <w:bookmarkStart w:id="1453" w:name="_Toc423423681"/>
      <w:bookmarkStart w:id="1454" w:name="_Toc439170710"/>
      <w:bookmarkStart w:id="1455" w:name="_Toc439172812"/>
      <w:bookmarkStart w:id="1456" w:name="_Toc439173253"/>
      <w:bookmarkStart w:id="1457" w:name="_Toc439238249"/>
      <w:bookmarkStart w:id="1458" w:name="_Toc439252796"/>
      <w:bookmarkStart w:id="1459" w:name="_Toc439323770"/>
      <w:bookmarkStart w:id="1460" w:name="_Toc440361405"/>
      <w:bookmarkStart w:id="1461" w:name="_Toc440376287"/>
      <w:bookmarkStart w:id="1462" w:name="_Toc440382545"/>
      <w:bookmarkStart w:id="1463" w:name="_Toc440447215"/>
      <w:bookmarkStart w:id="1464" w:name="_Toc440632376"/>
      <w:bookmarkStart w:id="1465" w:name="_Toc440875148"/>
      <w:bookmarkStart w:id="1466" w:name="_Toc441131135"/>
      <w:bookmarkStart w:id="1467" w:name="_Toc441572140"/>
      <w:bookmarkStart w:id="1468" w:name="_Toc441575232"/>
      <w:bookmarkStart w:id="1469" w:name="_Toc442195898"/>
      <w:bookmarkStart w:id="1470" w:name="_Toc442251940"/>
      <w:bookmarkStart w:id="1471" w:name="_Toc442258889"/>
      <w:bookmarkStart w:id="1472" w:name="_Toc442259129"/>
      <w:bookmarkStart w:id="1473" w:name="_Toc447292892"/>
      <w:bookmarkStart w:id="1474" w:name="_Toc461808964"/>
      <w:bookmarkStart w:id="1475" w:name="_Toc463514796"/>
      <w:bookmarkStart w:id="1476" w:name="_Toc466967523"/>
      <w:bookmarkStart w:id="1477" w:name="_Toc467574715"/>
      <w:bookmarkStart w:id="1478" w:name="_Toc468441758"/>
      <w:bookmarkStart w:id="1479" w:name="_Toc469480233"/>
      <w:bookmarkStart w:id="1480" w:name="_Toc472409262"/>
      <w:bookmarkStart w:id="1481" w:name="_Toc498417409"/>
      <w:bookmarkStart w:id="1482" w:name="_Toc498588960"/>
      <w:r w:rsidRPr="001D6DBB">
        <w:rPr>
          <w:szCs w:val="24"/>
        </w:rPr>
        <w:t xml:space="preserve">Форма </w:t>
      </w:r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481"/>
      <w:bookmarkEnd w:id="1482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</w:t>
      </w:r>
      <w:proofErr w:type="gramStart"/>
      <w:r w:rsidRPr="001D6DBB">
        <w:rPr>
          <w:sz w:val="24"/>
          <w:szCs w:val="24"/>
        </w:rPr>
        <w:t>г</w:t>
      </w:r>
      <w:proofErr w:type="gramEnd"/>
      <w:r w:rsidRPr="001D6DBB">
        <w:rPr>
          <w:sz w:val="24"/>
          <w:szCs w:val="24"/>
        </w:rPr>
        <w:t>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1D6DBB" w:rsidRPr="001D6DBB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  <w:r w:rsidRPr="001D6DBB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1D6DBB" w:rsidRPr="001D6DBB" w:rsidRDefault="001D6DBB" w:rsidP="001D6DBB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1D6DBB" w:rsidRPr="001D6DBB" w:rsidTr="00783BFF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D6DBB" w:rsidTr="00783BFF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1D6DBB" w:rsidRPr="001D6DBB" w:rsidRDefault="001D6DBB" w:rsidP="009073D3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D6DBB" w:rsidTr="00783BFF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1D6DBB" w:rsidRPr="001D6DBB" w:rsidTr="00783B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83B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83B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83B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83B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83B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83B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83B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83B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83B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83B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83B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83B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83B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4D0F20" w:rsidTr="00783B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4D0F20" w:rsidTr="00783B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1D6DBB" w:rsidRDefault="001D6DBB" w:rsidP="001D6DBB">
      <w:pPr>
        <w:spacing w:line="240" w:lineRule="auto"/>
        <w:rPr>
          <w:color w:val="000000"/>
        </w:rPr>
      </w:pP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483" w:name="_Toc343690585"/>
      <w:bookmarkStart w:id="1484" w:name="_Toc372294429"/>
      <w:bookmarkStart w:id="1485" w:name="_Toc379288897"/>
      <w:bookmarkStart w:id="1486" w:name="_Toc384734781"/>
      <w:bookmarkStart w:id="1487" w:name="_Toc396984079"/>
      <w:bookmarkStart w:id="1488" w:name="_Toc423423682"/>
      <w:bookmarkStart w:id="1489" w:name="_Toc439170711"/>
      <w:bookmarkStart w:id="1490" w:name="_Toc439172813"/>
      <w:bookmarkStart w:id="1491" w:name="_Toc439173254"/>
      <w:bookmarkStart w:id="1492" w:name="_Toc439238250"/>
      <w:bookmarkStart w:id="1493" w:name="_Toc439252797"/>
      <w:bookmarkStart w:id="1494" w:name="_Toc439323771"/>
      <w:bookmarkStart w:id="1495" w:name="_Toc440357169"/>
      <w:bookmarkStart w:id="1496" w:name="_Toc440359721"/>
      <w:bookmarkStart w:id="1497" w:name="_Toc440632185"/>
      <w:bookmarkStart w:id="1498" w:name="_Toc440876005"/>
      <w:bookmarkStart w:id="1499" w:name="_Toc441131033"/>
      <w:bookmarkStart w:id="1500" w:name="_Toc447269850"/>
      <w:bookmarkStart w:id="1501" w:name="_Toc464120676"/>
      <w:bookmarkStart w:id="1502" w:name="_Toc466970594"/>
      <w:bookmarkStart w:id="1503" w:name="_Toc468462508"/>
      <w:bookmarkStart w:id="1504" w:name="_Toc469482101"/>
      <w:bookmarkStart w:id="1505" w:name="_Toc472411876"/>
      <w:bookmarkStart w:id="1506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1D6DBB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</w:t>
      </w:r>
      <w:proofErr w:type="gramStart"/>
      <w:r w:rsidRPr="001D6DBB">
        <w:rPr>
          <w:snapToGrid w:val="0"/>
          <w:sz w:val="24"/>
          <w:szCs w:val="24"/>
        </w:rPr>
        <w:t>,</w:t>
      </w:r>
      <w:proofErr w:type="gramEnd"/>
      <w:r w:rsidRPr="001D6DBB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D6DBB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D6DBB">
        <w:rPr>
          <w:sz w:val="24"/>
          <w:szCs w:val="24"/>
        </w:rPr>
        <w:t>гос. учреждения</w:t>
      </w:r>
      <w:proofErr w:type="gramEnd"/>
      <w:r w:rsidRPr="001D6DBB">
        <w:rPr>
          <w:sz w:val="24"/>
          <w:szCs w:val="24"/>
        </w:rPr>
        <w:t xml:space="preserve">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07" w:name="_Toc329588495"/>
      <w:bookmarkStart w:id="1508" w:name="_Toc423423683"/>
      <w:bookmarkStart w:id="1509" w:name="_Ref440272051"/>
      <w:bookmarkStart w:id="1510" w:name="_Ref440274744"/>
      <w:r w:rsidRPr="001D6DBB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D6DBB">
        <w:rPr>
          <w:sz w:val="24"/>
          <w:szCs w:val="24"/>
        </w:rPr>
        <w:t>а(</w:t>
      </w:r>
      <w:proofErr w:type="spellStart"/>
      <w:proofErr w:type="gramEnd"/>
      <w:r w:rsidRPr="001D6DBB">
        <w:rPr>
          <w:sz w:val="24"/>
          <w:szCs w:val="24"/>
        </w:rPr>
        <w:t>ов</w:t>
      </w:r>
      <w:proofErr w:type="spellEnd"/>
      <w:r w:rsidRPr="001D6DBB">
        <w:rPr>
          <w:sz w:val="24"/>
          <w:szCs w:val="24"/>
        </w:rPr>
        <w:t>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D6DBB">
        <w:rPr>
          <w:sz w:val="24"/>
          <w:szCs w:val="24"/>
        </w:rPr>
        <w:t>Скан-копии</w:t>
      </w:r>
      <w:proofErr w:type="gramEnd"/>
      <w:r w:rsidRPr="001D6DBB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1D6DBB" w:rsidRPr="001D6DBB" w:rsidTr="00783BFF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D6DB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D6DBB" w:rsidRDefault="001D6DBB" w:rsidP="001D6DBB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1D6DBB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1D6DBB" w:rsidRPr="001D6DBB" w:rsidRDefault="001D6DBB" w:rsidP="001D6DBB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1D6DBB" w:rsidRPr="001D6DBB" w:rsidRDefault="001D6DBB" w:rsidP="001D6DBB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1D6DBB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1D6DBB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1D6DBB" w:rsidRPr="001D6DBB" w:rsidTr="00783BFF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D6DBB" w:rsidTr="00783BFF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9073D3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D6DBB" w:rsidTr="00783B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1D6DBB" w:rsidRPr="001D6DBB" w:rsidTr="00783B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783B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83B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83B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1D6DBB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83B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1D6DBB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83B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83B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83B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783B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1D6DBB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83B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83B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83B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783B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1D6DBB" w:rsidRPr="001D6DBB" w:rsidTr="00783B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1D6DBB" w:rsidP="001D6DBB">
      <w:pPr>
        <w:spacing w:line="240" w:lineRule="auto"/>
        <w:rPr>
          <w:szCs w:val="24"/>
        </w:rPr>
      </w:pPr>
      <w:r w:rsidRPr="001D6DBB">
        <w:t>Приведённые в форме сведения о физических и юридических лицах являются условными и указаны в качестве примера.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783BFF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11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07"/>
      <w:bookmarkEnd w:id="1508"/>
      <w:bookmarkEnd w:id="1509"/>
      <w:bookmarkEnd w:id="1510"/>
      <w:bookmarkEnd w:id="1511"/>
    </w:p>
    <w:p w:rsidR="004F4D80" w:rsidRPr="00382A07" w:rsidRDefault="004F4D80" w:rsidP="004F4D80">
      <w:pPr>
        <w:pStyle w:val="3"/>
        <w:rPr>
          <w:szCs w:val="24"/>
        </w:rPr>
      </w:pPr>
      <w:bookmarkStart w:id="1512" w:name="_Toc343690587"/>
      <w:bookmarkStart w:id="1513" w:name="_Toc372294431"/>
      <w:bookmarkStart w:id="1514" w:name="_Toc379288899"/>
      <w:bookmarkStart w:id="1515" w:name="_Toc384734783"/>
      <w:bookmarkStart w:id="1516" w:name="_Toc396984081"/>
      <w:bookmarkStart w:id="1517" w:name="_Toc423423684"/>
      <w:bookmarkStart w:id="1518" w:name="_Toc439170713"/>
      <w:bookmarkStart w:id="1519" w:name="_Toc439172815"/>
      <w:bookmarkStart w:id="1520" w:name="_Toc439173256"/>
      <w:bookmarkStart w:id="1521" w:name="_Toc439238252"/>
      <w:bookmarkStart w:id="1522" w:name="_Toc439252799"/>
      <w:bookmarkStart w:id="1523" w:name="_Toc439323773"/>
      <w:bookmarkStart w:id="1524" w:name="_Toc440357171"/>
      <w:bookmarkStart w:id="1525" w:name="_Toc440359723"/>
      <w:bookmarkStart w:id="1526" w:name="_Toc440632187"/>
      <w:bookmarkStart w:id="1527" w:name="_Toc440876007"/>
      <w:bookmarkStart w:id="1528" w:name="_Toc441131035"/>
      <w:bookmarkStart w:id="1529" w:name="_Toc447269852"/>
      <w:bookmarkStart w:id="1530" w:name="_Toc464120678"/>
      <w:bookmarkStart w:id="1531" w:name="_Toc466970596"/>
      <w:bookmarkStart w:id="1532" w:name="_Toc468462510"/>
      <w:bookmarkStart w:id="1533" w:name="_Toc469482103"/>
      <w:bookmarkStart w:id="1534" w:name="_Toc472411878"/>
      <w:bookmarkStart w:id="1535" w:name="_Toc498588963"/>
      <w:r w:rsidRPr="00382A07">
        <w:rPr>
          <w:szCs w:val="24"/>
        </w:rPr>
        <w:t xml:space="preserve">Форма </w:t>
      </w:r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r w:rsidR="000D70B6" w:rsidRPr="00382A07">
        <w:rPr>
          <w:szCs w:val="24"/>
        </w:rPr>
        <w:t>Согласия на обработку персональных данных</w:t>
      </w:r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="00726A75" w:rsidRPr="00382A07">
        <w:rPr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3311F3" w:rsidRPr="00382A07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382A07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382A07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382A07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382A07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382A07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Настоящим </w:t>
      </w:r>
      <w:r w:rsidRPr="00382A07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382A07">
        <w:rPr>
          <w:sz w:val="24"/>
          <w:szCs w:val="24"/>
        </w:rPr>
        <w:t>,</w:t>
      </w:r>
      <w:r w:rsidRPr="00382A07">
        <w:rPr>
          <w:b/>
          <w:i/>
          <w:sz w:val="24"/>
          <w:szCs w:val="24"/>
        </w:rPr>
        <w:t xml:space="preserve"> действующего на основании _________</w:t>
      </w:r>
      <w:r w:rsidRPr="00382A07">
        <w:rPr>
          <w:i/>
          <w:sz w:val="24"/>
          <w:szCs w:val="24"/>
        </w:rPr>
        <w:t>_,</w:t>
      </w:r>
      <w:r w:rsidRPr="00382A07">
        <w:rPr>
          <w:b/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дает свое согласие на </w:t>
      </w:r>
      <w:r w:rsidRPr="00382A07">
        <w:rPr>
          <w:snapToGrid w:val="0"/>
          <w:sz w:val="24"/>
          <w:szCs w:val="24"/>
        </w:rPr>
        <w:t>совершение ПАО «МРСК Центра», и ПАО «Россети» действий, предусмотренных п. 3 ст. 3 ФЗ «О персональных данных» от 27.07.2006 № 152-ФЗ, в отношении</w:t>
      </w:r>
      <w:r w:rsidRPr="00382A07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382A07">
        <w:rPr>
          <w:sz w:val="24"/>
          <w:szCs w:val="24"/>
        </w:rPr>
        <w:t>субконтрагентов</w:t>
      </w:r>
      <w:proofErr w:type="spellEnd"/>
      <w:r w:rsidRPr="00382A07">
        <w:rPr>
          <w:sz w:val="24"/>
          <w:szCs w:val="24"/>
        </w:rPr>
        <w:t xml:space="preserve"> и</w:t>
      </w:r>
      <w:proofErr w:type="gramEnd"/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382A07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382A07">
        <w:rPr>
          <w:snapToGrid w:val="0"/>
          <w:sz w:val="24"/>
          <w:szCs w:val="24"/>
        </w:rPr>
        <w:t xml:space="preserve"> ИНН </w:t>
      </w:r>
      <w:r w:rsidRPr="00382A07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382A07">
        <w:rPr>
          <w:sz w:val="24"/>
          <w:szCs w:val="24"/>
        </w:rPr>
        <w:t>Росфинмониторинг</w:t>
      </w:r>
      <w:proofErr w:type="spellEnd"/>
      <w:r w:rsidRPr="00382A07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382A07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726A75" w:rsidRPr="00007625" w:rsidRDefault="0000762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007625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007625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007625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726A75" w:rsidRPr="00007625">
        <w:rPr>
          <w:snapToGrid w:val="0"/>
          <w:sz w:val="24"/>
          <w:szCs w:val="24"/>
        </w:rPr>
        <w:t>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_______________________                                                   ______________________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 поручению: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__________________ </w:t>
      </w:r>
      <w:r w:rsidRPr="00382A07">
        <w:rPr>
          <w:b/>
          <w:i/>
          <w:sz w:val="24"/>
          <w:szCs w:val="24"/>
        </w:rPr>
        <w:t>{указывается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382A07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bookmarkStart w:id="1536" w:name="_Toc439252801"/>
      <w:bookmarkStart w:id="1537" w:name="_Toc439323774"/>
      <w:bookmarkStart w:id="1538" w:name="_Toc440357172"/>
      <w:bookmarkStart w:id="1539" w:name="_Toc440359724"/>
      <w:bookmarkStart w:id="1540" w:name="_Toc440632188"/>
      <w:bookmarkStart w:id="1541" w:name="_Toc440876008"/>
      <w:bookmarkStart w:id="1542" w:name="_Toc441131036"/>
      <w:bookmarkStart w:id="1543" w:name="_Toc447269853"/>
      <w:bookmarkStart w:id="1544" w:name="_Toc464120679"/>
      <w:bookmarkStart w:id="1545" w:name="_Toc466970597"/>
      <w:bookmarkStart w:id="1546" w:name="_Toc468462511"/>
      <w:bookmarkStart w:id="1547" w:name="_Toc469482104"/>
      <w:bookmarkStart w:id="1548" w:name="_Toc472411879"/>
      <w:bookmarkStart w:id="1549" w:name="_Toc498588964"/>
      <w:r w:rsidRPr="00382A07">
        <w:rPr>
          <w:szCs w:val="24"/>
        </w:rPr>
        <w:lastRenderedPageBreak/>
        <w:t>Инструкции по заполнению</w:t>
      </w:r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 xml:space="preserve">составляется </w:t>
      </w:r>
      <w:r w:rsidRPr="00382A07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382A07">
        <w:rPr>
          <w:b/>
          <w:bCs w:val="0"/>
          <w:sz w:val="24"/>
          <w:szCs w:val="24"/>
        </w:rPr>
        <w:t>а(</w:t>
      </w:r>
      <w:proofErr w:type="spellStart"/>
      <w:proofErr w:type="gramEnd"/>
      <w:r w:rsidRPr="00382A07">
        <w:rPr>
          <w:b/>
          <w:bCs w:val="0"/>
          <w:sz w:val="24"/>
          <w:szCs w:val="24"/>
        </w:rPr>
        <w:t>ов</w:t>
      </w:r>
      <w:proofErr w:type="spellEnd"/>
      <w:r w:rsidRPr="00382A07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«Россети»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382A07">
        <w:rPr>
          <w:bCs w:val="0"/>
          <w:sz w:val="24"/>
          <w:szCs w:val="24"/>
        </w:rPr>
        <w:t>субконтрагентов</w:t>
      </w:r>
      <w:proofErr w:type="spellEnd"/>
      <w:r w:rsidRPr="00382A07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382A07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382A07">
        <w:rPr>
          <w:bCs w:val="0"/>
          <w:sz w:val="24"/>
          <w:szCs w:val="24"/>
        </w:rPr>
        <w:t>субконтрагента</w:t>
      </w:r>
      <w:proofErr w:type="spellEnd"/>
      <w:r w:rsidRPr="00382A07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382A07">
        <w:rPr>
          <w:bCs w:val="0"/>
          <w:sz w:val="24"/>
          <w:szCs w:val="24"/>
        </w:rPr>
        <w:t>субконтрагентов</w:t>
      </w:r>
      <w:proofErr w:type="spellEnd"/>
      <w:r w:rsidRPr="00382A07">
        <w:rPr>
          <w:bCs w:val="0"/>
          <w:sz w:val="24"/>
          <w:szCs w:val="24"/>
        </w:rPr>
        <w:t xml:space="preserve"> согласие на представление (обработку) ПАО «МРСК Центра», и ПАО «Россети» и в уполномоченные государственные органы указанных сведений.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50" w:name="_Toc461808970"/>
      <w:bookmarkStart w:id="1551" w:name="_Toc464120680"/>
      <w:bookmarkStart w:id="1552" w:name="_Toc466970598"/>
      <w:bookmarkStart w:id="1553" w:name="_Toc468462512"/>
      <w:bookmarkStart w:id="1554" w:name="_Toc469482105"/>
      <w:bookmarkStart w:id="1555" w:name="_Toc472411880"/>
      <w:bookmarkStart w:id="1556" w:name="_Toc498588965"/>
      <w:r w:rsidRPr="00382A07">
        <w:rPr>
          <w:szCs w:val="24"/>
        </w:rPr>
        <w:lastRenderedPageBreak/>
        <w:t>Форма Согласия на обработку персональных данных</w:t>
      </w:r>
      <w:bookmarkEnd w:id="1550"/>
      <w:bookmarkEnd w:id="1551"/>
      <w:bookmarkEnd w:id="1552"/>
      <w:bookmarkEnd w:id="1553"/>
      <w:bookmarkEnd w:id="1554"/>
      <w:bookmarkEnd w:id="1555"/>
      <w:bookmarkEnd w:id="1556"/>
    </w:p>
    <w:p w:rsidR="00726A75" w:rsidRPr="00382A07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>.2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26A75" w:rsidRPr="00382A07" w:rsidRDefault="00726A75" w:rsidP="00726A75">
      <w:pPr>
        <w:contextualSpacing/>
        <w:jc w:val="right"/>
        <w:rPr>
          <w:szCs w:val="24"/>
        </w:rPr>
      </w:pPr>
    </w:p>
    <w:p w:rsidR="00726A75" w:rsidRPr="00382A07" w:rsidRDefault="00726A75" w:rsidP="00726A75">
      <w:pPr>
        <w:rPr>
          <w:szCs w:val="24"/>
        </w:rPr>
      </w:pPr>
    </w:p>
    <w:p w:rsidR="00726A75" w:rsidRPr="00382A07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57" w:name="_Toc461808971"/>
      <w:r w:rsidRPr="00382A07">
        <w:rPr>
          <w:b/>
          <w:sz w:val="24"/>
          <w:szCs w:val="24"/>
        </w:rPr>
        <w:t>Согласие на обработку персональных данных</w:t>
      </w:r>
      <w:bookmarkEnd w:id="1557"/>
      <w:r w:rsidRPr="00382A07">
        <w:rPr>
          <w:b/>
          <w:sz w:val="24"/>
          <w:szCs w:val="24"/>
        </w:rPr>
        <w:t xml:space="preserve"> </w:t>
      </w:r>
    </w:p>
    <w:p w:rsidR="00726A75" w:rsidRPr="00382A07" w:rsidRDefault="00726A75" w:rsidP="00726A75">
      <w:pPr>
        <w:contextualSpacing/>
        <w:jc w:val="right"/>
        <w:rPr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от «_____» ____________ 201____ г.</w:t>
      </w:r>
    </w:p>
    <w:p w:rsidR="00726A75" w:rsidRPr="00382A07" w:rsidRDefault="00726A75" w:rsidP="00726A75">
      <w:pPr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    </w:t>
      </w:r>
      <w:proofErr w:type="gramStart"/>
      <w:r w:rsidRPr="00382A07">
        <w:rPr>
          <w:sz w:val="24"/>
          <w:szCs w:val="24"/>
        </w:rPr>
        <w:t xml:space="preserve">Я, ________________________________________________ </w:t>
      </w:r>
      <w:r w:rsidRPr="00382A07">
        <w:rPr>
          <w:i/>
          <w:sz w:val="24"/>
          <w:szCs w:val="24"/>
        </w:rPr>
        <w:t>(указать полностью ФИО собственника/бенефициара)</w:t>
      </w:r>
      <w:r w:rsidRPr="00382A07">
        <w:rPr>
          <w:sz w:val="24"/>
          <w:szCs w:val="24"/>
        </w:rPr>
        <w:t xml:space="preserve">, зарегистрирован (а) по адресу: ______________________________________ </w:t>
      </w:r>
      <w:r w:rsidRPr="00382A07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382A07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382A07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382A07">
        <w:rPr>
          <w:sz w:val="24"/>
          <w:szCs w:val="24"/>
        </w:rPr>
        <w:t xml:space="preserve">, дата, год и место рождения ____________________________ </w:t>
      </w:r>
      <w:r w:rsidRPr="00382A07">
        <w:rPr>
          <w:i/>
          <w:sz w:val="24"/>
          <w:szCs w:val="24"/>
        </w:rPr>
        <w:t xml:space="preserve">(указать), </w:t>
      </w:r>
      <w:r w:rsidRPr="00382A07">
        <w:rPr>
          <w:sz w:val="24"/>
          <w:szCs w:val="24"/>
        </w:rPr>
        <w:t>должность и место работы (</w:t>
      </w:r>
      <w:r w:rsidRPr="00382A07">
        <w:rPr>
          <w:i/>
          <w:sz w:val="24"/>
          <w:szCs w:val="24"/>
        </w:rPr>
        <w:t>собственника/бенефициара</w:t>
      </w:r>
      <w:r w:rsidRPr="00382A07">
        <w:rPr>
          <w:sz w:val="24"/>
          <w:szCs w:val="24"/>
        </w:rPr>
        <w:t xml:space="preserve">) ___________________________ </w:t>
      </w:r>
      <w:r w:rsidRPr="00382A07">
        <w:rPr>
          <w:i/>
          <w:sz w:val="24"/>
          <w:szCs w:val="24"/>
        </w:rPr>
        <w:t>(указать полностью без сокращений)</w:t>
      </w:r>
      <w:r w:rsidRPr="00382A07">
        <w:rPr>
          <w:sz w:val="24"/>
          <w:szCs w:val="24"/>
        </w:rPr>
        <w:t xml:space="preserve">, </w:t>
      </w:r>
      <w:proofErr w:type="gramEnd"/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382A07">
        <w:rPr>
          <w:i/>
          <w:sz w:val="24"/>
          <w:szCs w:val="24"/>
        </w:rPr>
        <w:t>(указывается наименование Участника закупочной процедуры</w:t>
      </w:r>
      <w:r w:rsidRPr="00382A07">
        <w:rPr>
          <w:sz w:val="24"/>
          <w:szCs w:val="24"/>
        </w:rPr>
        <w:t>) (зарегистрировано по адресу: _____________________,</w:t>
      </w:r>
      <w:proofErr w:type="gramEnd"/>
      <w:r w:rsidRPr="00382A07">
        <w:rPr>
          <w:sz w:val="24"/>
          <w:szCs w:val="24"/>
        </w:rPr>
        <w:t xml:space="preserve"> ОГРН: ______________, ИНН: _________________, </w:t>
      </w:r>
      <w:proofErr w:type="gramStart"/>
      <w:r w:rsidRPr="00382A07">
        <w:rPr>
          <w:sz w:val="24"/>
          <w:szCs w:val="24"/>
        </w:rPr>
        <w:t>КПП: ________________) в лице _________________________(</w:t>
      </w:r>
      <w:r w:rsidRPr="00382A07">
        <w:rPr>
          <w:i/>
          <w:sz w:val="24"/>
          <w:szCs w:val="24"/>
        </w:rPr>
        <w:t>*)</w:t>
      </w:r>
      <w:r w:rsidRPr="00382A07">
        <w:rPr>
          <w:sz w:val="24"/>
          <w:szCs w:val="24"/>
        </w:rPr>
        <w:t xml:space="preserve"> </w:t>
      </w:r>
      <w:r w:rsidRPr="00382A07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382A07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382A07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382A07">
        <w:rPr>
          <w:sz w:val="24"/>
          <w:szCs w:val="24"/>
        </w:rPr>
        <w:t>дств дл</w:t>
      </w:r>
      <w:proofErr w:type="gramEnd"/>
      <w:r w:rsidRPr="00382A07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382A07">
        <w:rPr>
          <w:i/>
          <w:sz w:val="24"/>
          <w:szCs w:val="24"/>
        </w:rPr>
        <w:t xml:space="preserve">, </w:t>
      </w:r>
      <w:r w:rsidRPr="00382A07">
        <w:rPr>
          <w:sz w:val="24"/>
          <w:szCs w:val="24"/>
        </w:rPr>
        <w:t xml:space="preserve">Минэнерго России, </w:t>
      </w:r>
      <w:proofErr w:type="spellStart"/>
      <w:r w:rsidRPr="00382A07">
        <w:rPr>
          <w:sz w:val="24"/>
          <w:szCs w:val="24"/>
        </w:rPr>
        <w:t>Росфинмониторинг</w:t>
      </w:r>
      <w:proofErr w:type="spellEnd"/>
      <w:r w:rsidRPr="00382A07">
        <w:rPr>
          <w:sz w:val="24"/>
          <w:szCs w:val="24"/>
        </w:rPr>
        <w:t xml:space="preserve">, ФНС России, иным третьим лицам при необходимости. 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382A07">
        <w:rPr>
          <w:sz w:val="24"/>
          <w:szCs w:val="24"/>
        </w:rPr>
        <w:t xml:space="preserve">_________________________ </w:t>
      </w:r>
      <w:r w:rsidRPr="00382A07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r w:rsidRPr="00382A07">
        <w:rPr>
          <w:b w:val="0"/>
          <w:szCs w:val="24"/>
        </w:rPr>
        <w:br w:type="page"/>
      </w:r>
      <w:bookmarkStart w:id="1558" w:name="_Toc461808972"/>
      <w:bookmarkStart w:id="1559" w:name="_Toc464120681"/>
      <w:bookmarkStart w:id="1560" w:name="_Toc466970599"/>
      <w:bookmarkStart w:id="1561" w:name="_Toc468462513"/>
      <w:bookmarkStart w:id="1562" w:name="_Toc469482106"/>
      <w:bookmarkStart w:id="1563" w:name="_Toc472411881"/>
      <w:bookmarkStart w:id="1564" w:name="_Toc498588966"/>
      <w:r w:rsidRPr="00382A07">
        <w:rPr>
          <w:szCs w:val="24"/>
        </w:rPr>
        <w:lastRenderedPageBreak/>
        <w:t>Инструкции по заполнению</w:t>
      </w:r>
      <w:bookmarkEnd w:id="1558"/>
      <w:bookmarkEnd w:id="1559"/>
      <w:bookmarkEnd w:id="1560"/>
      <w:bookmarkEnd w:id="1561"/>
      <w:bookmarkEnd w:id="1562"/>
      <w:bookmarkEnd w:id="1563"/>
      <w:bookmarkEnd w:id="1564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9073D3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>Согласие составляется всеми, без исключений, конечными собственниками/бенефициарами</w:t>
      </w:r>
      <w:r w:rsidRPr="009073D3">
        <w:rPr>
          <w:sz w:val="24"/>
          <w:szCs w:val="24"/>
        </w:rPr>
        <w:t>, отраженными в  Приложении 1</w:t>
      </w:r>
      <w:r w:rsidR="009073D3" w:rsidRPr="009073D3">
        <w:rPr>
          <w:sz w:val="24"/>
          <w:szCs w:val="24"/>
        </w:rPr>
        <w:t>0</w:t>
      </w:r>
      <w:r w:rsidR="004C0021" w:rsidRPr="009073D3">
        <w:rPr>
          <w:sz w:val="24"/>
          <w:szCs w:val="24"/>
        </w:rPr>
        <w:t xml:space="preserve"> </w:t>
      </w:r>
      <w:r w:rsidRPr="009073D3">
        <w:rPr>
          <w:sz w:val="24"/>
          <w:szCs w:val="24"/>
        </w:rPr>
        <w:t>к письму о подаче оферты «</w:t>
      </w:r>
      <w:r w:rsidR="009073D3" w:rsidRPr="009073D3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>».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3D4E4C" w:rsidRPr="00382A07">
        <w:rPr>
          <w:b/>
          <w:sz w:val="24"/>
          <w:szCs w:val="24"/>
        </w:rPr>
        <w:t>копия доверенности</w:t>
      </w:r>
      <w:r w:rsidRPr="00382A07">
        <w:rPr>
          <w:b/>
          <w:sz w:val="24"/>
          <w:szCs w:val="24"/>
        </w:rPr>
        <w:t xml:space="preserve"> прикладывается к </w:t>
      </w:r>
      <w:r w:rsidR="003D4E4C" w:rsidRPr="00382A07">
        <w:rPr>
          <w:b/>
          <w:sz w:val="24"/>
          <w:szCs w:val="24"/>
        </w:rPr>
        <w:t>Заявке</w:t>
      </w:r>
      <w:r w:rsidRPr="00382A07">
        <w:rPr>
          <w:b/>
          <w:sz w:val="24"/>
          <w:szCs w:val="24"/>
        </w:rPr>
        <w:t>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382A07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382A07" w:rsidRDefault="00726A75" w:rsidP="00726A75">
      <w:pPr>
        <w:ind w:firstLine="0"/>
        <w:jc w:val="left"/>
      </w:pPr>
    </w:p>
    <w:p w:rsidR="00726A75" w:rsidRPr="00382A07" w:rsidRDefault="00726A75" w:rsidP="00726A75"/>
    <w:p w:rsidR="007A6A39" w:rsidRPr="00382A07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65" w:name="_Ref440272256"/>
      <w:bookmarkStart w:id="1566" w:name="_Ref440272678"/>
      <w:bookmarkStart w:id="1567" w:name="_Ref440274944"/>
      <w:bookmarkStart w:id="1568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65"/>
      <w:bookmarkEnd w:id="1566"/>
      <w:bookmarkEnd w:id="1567"/>
      <w:bookmarkEnd w:id="1568"/>
    </w:p>
    <w:p w:rsidR="007A6A39" w:rsidRPr="00382A07" w:rsidRDefault="007A6A39" w:rsidP="007A6A39">
      <w:pPr>
        <w:pStyle w:val="3"/>
        <w:rPr>
          <w:szCs w:val="24"/>
        </w:rPr>
      </w:pPr>
      <w:bookmarkStart w:id="1569" w:name="_Toc439170715"/>
      <w:bookmarkStart w:id="1570" w:name="_Toc439172817"/>
      <w:bookmarkStart w:id="1571" w:name="_Toc439173259"/>
      <w:bookmarkStart w:id="1572" w:name="_Toc439238255"/>
      <w:bookmarkStart w:id="1573" w:name="_Toc439252803"/>
      <w:bookmarkStart w:id="1574" w:name="_Toc439323776"/>
      <w:bookmarkStart w:id="1575" w:name="_Toc440357174"/>
      <w:bookmarkStart w:id="1576" w:name="_Toc440359726"/>
      <w:bookmarkStart w:id="1577" w:name="_Toc440632190"/>
      <w:bookmarkStart w:id="1578" w:name="_Toc440876010"/>
      <w:bookmarkStart w:id="1579" w:name="_Toc441131038"/>
      <w:bookmarkStart w:id="1580" w:name="_Toc447269855"/>
      <w:bookmarkStart w:id="1581" w:name="_Toc464120683"/>
      <w:bookmarkStart w:id="1582" w:name="_Toc466970601"/>
      <w:bookmarkStart w:id="1583" w:name="_Toc468462515"/>
      <w:bookmarkStart w:id="1584" w:name="_Toc469482108"/>
      <w:bookmarkStart w:id="1585" w:name="_Toc472411883"/>
      <w:bookmarkStart w:id="1586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745B67" w:rsidRDefault="007A6A39" w:rsidP="00311F48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45B67">
        <w:rPr>
          <w:sz w:val="24"/>
          <w:szCs w:val="24"/>
        </w:rPr>
        <w:t xml:space="preserve">Участник, подавший Заявку на участие в </w:t>
      </w:r>
      <w:r w:rsidR="00745B67" w:rsidRPr="00745B67">
        <w:rPr>
          <w:sz w:val="24"/>
          <w:szCs w:val="24"/>
        </w:rPr>
        <w:t xml:space="preserve">открытом запросе предложений на право заключения </w:t>
      </w:r>
      <w:r w:rsidR="00745B67" w:rsidRPr="00745B67">
        <w:rPr>
          <w:iCs/>
          <w:sz w:val="24"/>
          <w:szCs w:val="24"/>
          <w:lang w:eastAsia="ru-RU"/>
        </w:rPr>
        <w:t>Договора</w:t>
      </w:r>
      <w:r w:rsidR="00745B67" w:rsidRPr="00745B67">
        <w:rPr>
          <w:bCs/>
          <w:sz w:val="24"/>
          <w:szCs w:val="24"/>
        </w:rPr>
        <w:t xml:space="preserve"> </w:t>
      </w:r>
      <w:r w:rsidR="00745B67" w:rsidRPr="00745B67">
        <w:rPr>
          <w:snapToGrid w:val="0"/>
          <w:sz w:val="24"/>
          <w:szCs w:val="24"/>
        </w:rPr>
        <w:t xml:space="preserve">на </w:t>
      </w:r>
      <w:r w:rsidR="00745B67" w:rsidRPr="00745B67">
        <w:rPr>
          <w:sz w:val="24"/>
          <w:szCs w:val="24"/>
        </w:rPr>
        <w:t>поставку чистящих/смывающих средств (мыло, порошок)</w:t>
      </w:r>
      <w:r w:rsidR="00745B67" w:rsidRPr="00745B67">
        <w:rPr>
          <w:snapToGrid w:val="0"/>
          <w:sz w:val="24"/>
          <w:szCs w:val="24"/>
        </w:rPr>
        <w:t xml:space="preserve"> для нужд ПАО «МРСК Центра» (филиала </w:t>
      </w:r>
      <w:r w:rsidR="00745B67" w:rsidRPr="00745B67">
        <w:rPr>
          <w:sz w:val="24"/>
          <w:szCs w:val="24"/>
        </w:rPr>
        <w:t>«Смоленскэнерго»</w:t>
      </w:r>
      <w:r w:rsidR="00745B67" w:rsidRPr="00745B67">
        <w:rPr>
          <w:snapToGrid w:val="0"/>
          <w:sz w:val="24"/>
          <w:szCs w:val="24"/>
        </w:rPr>
        <w:t>)</w:t>
      </w:r>
      <w:r w:rsidR="00745B67">
        <w:rPr>
          <w:snapToGrid w:val="0"/>
          <w:sz w:val="24"/>
          <w:szCs w:val="24"/>
        </w:rPr>
        <w:t xml:space="preserve"> </w:t>
      </w:r>
      <w:r w:rsidRPr="00745B67">
        <w:rPr>
          <w:sz w:val="24"/>
          <w:szCs w:val="24"/>
        </w:rPr>
        <w:t>вне зависимости от форм</w:t>
      </w:r>
      <w:r w:rsidR="00745B67">
        <w:rPr>
          <w:sz w:val="24"/>
          <w:szCs w:val="24"/>
        </w:rPr>
        <w:t>ы и места проведения обязуется:</w:t>
      </w:r>
    </w:p>
    <w:p w:rsidR="00745B67" w:rsidRDefault="007A6A39" w:rsidP="00745B67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5B67">
        <w:rPr>
          <w:sz w:val="24"/>
          <w:szCs w:val="24"/>
        </w:rPr>
        <w:t xml:space="preserve">1) не изменять (не вносить изменения) </w:t>
      </w:r>
      <w:r w:rsidR="00726A75" w:rsidRPr="00745B67">
        <w:rPr>
          <w:sz w:val="24"/>
          <w:szCs w:val="24"/>
        </w:rPr>
        <w:t>в</w:t>
      </w:r>
      <w:r w:rsidRPr="00745B67">
        <w:rPr>
          <w:sz w:val="24"/>
          <w:szCs w:val="24"/>
        </w:rPr>
        <w:t xml:space="preserve"> Заявку в течение срока ее действия после истечения</w:t>
      </w:r>
      <w:r w:rsidR="00745B67">
        <w:rPr>
          <w:sz w:val="24"/>
          <w:szCs w:val="24"/>
        </w:rPr>
        <w:t xml:space="preserve"> срока окончания приема Заявок;</w:t>
      </w:r>
    </w:p>
    <w:p w:rsidR="00745B67" w:rsidRDefault="007A6A39" w:rsidP="00745B67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5B67">
        <w:rPr>
          <w:sz w:val="24"/>
          <w:szCs w:val="24"/>
        </w:rPr>
        <w:t xml:space="preserve">2) предоставлять достоверные и </w:t>
      </w:r>
      <w:r w:rsidR="00D4486F" w:rsidRPr="00745B67">
        <w:rPr>
          <w:sz w:val="24"/>
          <w:szCs w:val="24"/>
        </w:rPr>
        <w:t xml:space="preserve">нефальсифицированные </w:t>
      </w:r>
      <w:r w:rsidRPr="00745B67">
        <w:rPr>
          <w:sz w:val="24"/>
          <w:szCs w:val="24"/>
        </w:rPr>
        <w:t>документы, сведения и/или информацию</w:t>
      </w:r>
      <w:r w:rsidR="00745B67">
        <w:rPr>
          <w:sz w:val="24"/>
          <w:szCs w:val="24"/>
        </w:rPr>
        <w:t>, приведенные в составе Заявки;</w:t>
      </w:r>
    </w:p>
    <w:p w:rsidR="00745B67" w:rsidRDefault="007A6A39" w:rsidP="00745B67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5B67">
        <w:rPr>
          <w:sz w:val="24"/>
          <w:szCs w:val="24"/>
        </w:rPr>
        <w:t>3) 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B10F18" w:rsidRPr="00745B67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745B67">
        <w:rPr>
          <w:sz w:val="24"/>
          <w:szCs w:val="24"/>
        </w:rPr>
        <w:t>;</w:t>
      </w:r>
    </w:p>
    <w:p w:rsidR="007A6A39" w:rsidRPr="00745B67" w:rsidRDefault="00726A75" w:rsidP="00745B67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5B67">
        <w:rPr>
          <w:sz w:val="24"/>
          <w:szCs w:val="24"/>
        </w:rPr>
        <w:t>4</w:t>
      </w:r>
      <w:r w:rsidR="007A6A39" w:rsidRPr="00745B67">
        <w:rPr>
          <w:sz w:val="24"/>
          <w:szCs w:val="24"/>
        </w:rPr>
        <w:t xml:space="preserve">) предоставить финансовое обеспечение по договору, </w:t>
      </w:r>
      <w:r w:rsidR="009832F9" w:rsidRPr="00745B67">
        <w:rPr>
          <w:sz w:val="24"/>
          <w:szCs w:val="24"/>
        </w:rPr>
        <w:t xml:space="preserve">а также подтвердить </w:t>
      </w:r>
      <w:r w:rsidR="009832F9" w:rsidRPr="00745B67">
        <w:rPr>
          <w:i/>
          <w:iCs/>
          <w:sz w:val="24"/>
          <w:szCs w:val="24"/>
        </w:rPr>
        <w:t>документально полномочия на поставку продукции от производител</w:t>
      </w:r>
      <w:proofErr w:type="gramStart"/>
      <w:r w:rsidR="009832F9" w:rsidRPr="00745B67">
        <w:rPr>
          <w:i/>
          <w:iCs/>
          <w:sz w:val="24"/>
          <w:szCs w:val="24"/>
        </w:rPr>
        <w:t>я(</w:t>
      </w:r>
      <w:proofErr w:type="gramEnd"/>
      <w:r w:rsidR="009832F9" w:rsidRPr="00745B67">
        <w:rPr>
          <w:i/>
          <w:iCs/>
          <w:sz w:val="24"/>
          <w:szCs w:val="24"/>
        </w:rPr>
        <w:t>ей) продукции по договору</w:t>
      </w:r>
      <w:r w:rsidR="009832F9" w:rsidRPr="00745B67">
        <w:rPr>
          <w:sz w:val="24"/>
          <w:szCs w:val="24"/>
        </w:rPr>
        <w:t xml:space="preserve">, </w:t>
      </w:r>
      <w:r w:rsidR="007A6A39" w:rsidRPr="00745B67">
        <w:rPr>
          <w:sz w:val="24"/>
          <w:szCs w:val="24"/>
        </w:rPr>
        <w:t>заключенному по итогам запроса предложений, в случае признания Участника победителем запроса предложений</w:t>
      </w:r>
      <w:r w:rsidR="00B10F18" w:rsidRPr="00745B67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7A6A39" w:rsidRPr="00745B67">
        <w:rPr>
          <w:sz w:val="24"/>
          <w:szCs w:val="24"/>
        </w:rPr>
        <w:t xml:space="preserve"> (</w:t>
      </w:r>
      <w:r w:rsidR="007A6A39" w:rsidRPr="00745B67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7A6A39" w:rsidRPr="00745B67">
        <w:rPr>
          <w:sz w:val="24"/>
          <w:szCs w:val="24"/>
        </w:rPr>
        <w:t>)</w:t>
      </w:r>
    </w:p>
    <w:p w:rsidR="007A6A39" w:rsidRPr="00382A07" w:rsidRDefault="007A6A39" w:rsidP="00745B67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в </w:t>
      </w:r>
      <w:r w:rsidR="00745B67">
        <w:rPr>
          <w:sz w:val="24"/>
          <w:szCs w:val="24"/>
        </w:rPr>
        <w:t xml:space="preserve">открытом запросе предложений на право заключения </w:t>
      </w:r>
      <w:r w:rsidR="00745B67" w:rsidRPr="00745B67">
        <w:rPr>
          <w:sz w:val="24"/>
          <w:szCs w:val="24"/>
        </w:rPr>
        <w:t xml:space="preserve">Договора на </w:t>
      </w:r>
      <w:r w:rsidR="00745B67" w:rsidRPr="00877E4B">
        <w:rPr>
          <w:sz w:val="24"/>
          <w:szCs w:val="24"/>
        </w:rPr>
        <w:t>поставку чистящих/смывающих средств (мыло, порошок)</w:t>
      </w:r>
      <w:r w:rsidR="00745B67" w:rsidRPr="00745B67">
        <w:rPr>
          <w:sz w:val="24"/>
          <w:szCs w:val="24"/>
        </w:rPr>
        <w:t xml:space="preserve"> для нужд ПАО «МРСК Центра» (филиала </w:t>
      </w:r>
      <w:r w:rsidR="00745B67" w:rsidRPr="00877E4B">
        <w:rPr>
          <w:sz w:val="24"/>
          <w:szCs w:val="24"/>
        </w:rPr>
        <w:t>«Смоленскэнерго»</w:t>
      </w:r>
      <w:r w:rsidR="00745B67" w:rsidRPr="00745B67">
        <w:rPr>
          <w:sz w:val="24"/>
          <w:szCs w:val="24"/>
        </w:rPr>
        <w:t xml:space="preserve">) </w:t>
      </w: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</w:t>
      </w:r>
      <w:proofErr w:type="gramEnd"/>
      <w:r w:rsidRPr="00382A07">
        <w:rPr>
          <w:sz w:val="24"/>
          <w:szCs w:val="24"/>
        </w:rPr>
        <w:t xml:space="preserve">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45B6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10F18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B10F18">
        <w:rPr>
          <w:sz w:val="24"/>
          <w:szCs w:val="24"/>
        </w:rPr>
        <w:t>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исполнит все принятые н</w:t>
      </w:r>
      <w:r w:rsidR="00745B67">
        <w:rPr>
          <w:sz w:val="24"/>
          <w:szCs w:val="24"/>
        </w:rPr>
        <w:t>а себя обязательства, а именно:</w:t>
      </w:r>
    </w:p>
    <w:p w:rsidR="00745B67" w:rsidRDefault="007A6A39" w:rsidP="00745B67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B10F18">
        <w:rPr>
          <w:sz w:val="24"/>
          <w:szCs w:val="24"/>
        </w:rPr>
        <w:t xml:space="preserve">1) не изменит и/или не отзовет свою </w:t>
      </w:r>
      <w:r w:rsidR="00311F48" w:rsidRPr="00B10F18">
        <w:rPr>
          <w:sz w:val="24"/>
          <w:szCs w:val="24"/>
        </w:rPr>
        <w:t>Заявку</w:t>
      </w:r>
      <w:r w:rsidRPr="00B10F18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B10F18">
        <w:rPr>
          <w:sz w:val="24"/>
          <w:szCs w:val="24"/>
        </w:rPr>
        <w:t>Заявок</w:t>
      </w:r>
      <w:r w:rsidR="00745B67">
        <w:rPr>
          <w:sz w:val="24"/>
          <w:szCs w:val="24"/>
        </w:rPr>
        <w:t>;</w:t>
      </w:r>
    </w:p>
    <w:p w:rsidR="00745B67" w:rsidRDefault="007A6A39" w:rsidP="00745B67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B10F18">
        <w:rPr>
          <w:sz w:val="24"/>
          <w:szCs w:val="24"/>
        </w:rPr>
        <w:t xml:space="preserve">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B10F18">
        <w:rPr>
          <w:sz w:val="24"/>
          <w:szCs w:val="24"/>
        </w:rPr>
        <w:t>Заявки</w:t>
      </w:r>
      <w:r w:rsidR="00745B67">
        <w:rPr>
          <w:sz w:val="24"/>
          <w:szCs w:val="24"/>
        </w:rPr>
        <w:t>;</w:t>
      </w:r>
    </w:p>
    <w:p w:rsidR="00745B67" w:rsidRDefault="00311F48" w:rsidP="00745B67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B10F18">
        <w:rPr>
          <w:sz w:val="24"/>
          <w:szCs w:val="24"/>
        </w:rPr>
        <w:t>3</w:t>
      </w:r>
      <w:r w:rsidR="007A6A39" w:rsidRPr="00B10F18">
        <w:rPr>
          <w:sz w:val="24"/>
          <w:szCs w:val="24"/>
        </w:rPr>
        <w:t xml:space="preserve">) </w:t>
      </w:r>
      <w:r w:rsidR="007A6A39" w:rsidRPr="000D2D6A">
        <w:rPr>
          <w:sz w:val="24"/>
          <w:szCs w:val="24"/>
        </w:rPr>
        <w:t xml:space="preserve">заключит договор в установленном документацией </w:t>
      </w:r>
      <w:r w:rsidR="00745B67">
        <w:rPr>
          <w:sz w:val="24"/>
          <w:szCs w:val="24"/>
        </w:rPr>
        <w:t>по запросу предложений порядке;</w:t>
      </w:r>
    </w:p>
    <w:p w:rsidR="00745B67" w:rsidRDefault="009832F9" w:rsidP="00745B67">
      <w:pPr>
        <w:pStyle w:val="afd"/>
        <w:tabs>
          <w:tab w:val="clear" w:pos="9360"/>
        </w:tabs>
        <w:suppressAutoHyphens w:val="0"/>
        <w:jc w:val="both"/>
        <w:rPr>
          <w:i/>
          <w:iCs/>
          <w:sz w:val="24"/>
          <w:szCs w:val="24"/>
        </w:rPr>
      </w:pPr>
      <w:r w:rsidRPr="000D2D6A">
        <w:rPr>
          <w:sz w:val="24"/>
          <w:szCs w:val="24"/>
        </w:rPr>
        <w:t xml:space="preserve">4) предоставит </w:t>
      </w:r>
      <w:r w:rsidR="005A6816" w:rsidRPr="000D2D6A">
        <w:rPr>
          <w:sz w:val="24"/>
          <w:szCs w:val="24"/>
        </w:rPr>
        <w:t xml:space="preserve">в течение 10 дней документальное подтверждение полномочий </w:t>
      </w:r>
      <w:r w:rsidRPr="000D2D6A">
        <w:rPr>
          <w:i/>
          <w:iCs/>
          <w:sz w:val="24"/>
          <w:szCs w:val="24"/>
        </w:rPr>
        <w:t>на поставку продукции от производи</w:t>
      </w:r>
      <w:r w:rsidR="00745B67">
        <w:rPr>
          <w:i/>
          <w:iCs/>
          <w:sz w:val="24"/>
          <w:szCs w:val="24"/>
        </w:rPr>
        <w:t>тел</w:t>
      </w:r>
      <w:proofErr w:type="gramStart"/>
      <w:r w:rsidR="00745B67">
        <w:rPr>
          <w:i/>
          <w:iCs/>
          <w:sz w:val="24"/>
          <w:szCs w:val="24"/>
        </w:rPr>
        <w:t>я(</w:t>
      </w:r>
      <w:proofErr w:type="gramEnd"/>
      <w:r w:rsidR="00745B67">
        <w:rPr>
          <w:i/>
          <w:iCs/>
          <w:sz w:val="24"/>
          <w:szCs w:val="24"/>
        </w:rPr>
        <w:t>ей) продукции по договору;</w:t>
      </w:r>
    </w:p>
    <w:p w:rsidR="007A6A39" w:rsidRPr="00382A07" w:rsidRDefault="009832F9" w:rsidP="00745B67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proofErr w:type="gramStart"/>
      <w:r w:rsidRPr="000D2D6A">
        <w:rPr>
          <w:i/>
          <w:iCs/>
          <w:sz w:val="24"/>
          <w:szCs w:val="24"/>
        </w:rPr>
        <w:t>5</w:t>
      </w:r>
      <w:r w:rsidRPr="000D2D6A">
        <w:rPr>
          <w:sz w:val="24"/>
          <w:szCs w:val="24"/>
        </w:rPr>
        <w:t xml:space="preserve">) </w:t>
      </w:r>
      <w:r w:rsidR="007A6A39" w:rsidRPr="000D2D6A">
        <w:rPr>
          <w:sz w:val="24"/>
          <w:szCs w:val="24"/>
        </w:rPr>
        <w:t>предоставит финансовое обеспечение по договору (</w:t>
      </w:r>
      <w:r w:rsidR="007A6A39" w:rsidRPr="000D2D6A">
        <w:rPr>
          <w:i/>
          <w:sz w:val="24"/>
          <w:szCs w:val="24"/>
        </w:rPr>
        <w:t>Примечание: если такое обеспечение предусмотрен</w:t>
      </w:r>
      <w:r w:rsidR="007A6A39" w:rsidRPr="009832F9">
        <w:rPr>
          <w:i/>
          <w:sz w:val="24"/>
          <w:szCs w:val="24"/>
        </w:rPr>
        <w:t>о условиями запроса предложений</w:t>
      </w:r>
      <w:r w:rsidR="007A6A39" w:rsidRPr="009832F9">
        <w:rPr>
          <w:sz w:val="24"/>
          <w:szCs w:val="24"/>
        </w:rPr>
        <w:t>) соглашение</w:t>
      </w:r>
      <w:r w:rsidR="007A6A39" w:rsidRPr="00B10F18">
        <w:rPr>
          <w:sz w:val="24"/>
          <w:szCs w:val="24"/>
        </w:rPr>
        <w:t xml:space="preserve"> о неустойке прекращается с момента подписания договора Участником, признанного победителем 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="007A6A39" w:rsidRPr="00B10F18">
        <w:rPr>
          <w:sz w:val="24"/>
          <w:szCs w:val="24"/>
        </w:rPr>
        <w:t xml:space="preserve"> и предоставления</w:t>
      </w:r>
      <w:r w:rsidR="007A6A39" w:rsidRPr="00382A07">
        <w:rPr>
          <w:sz w:val="24"/>
          <w:szCs w:val="24"/>
        </w:rPr>
        <w:t xml:space="preserve">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382A07">
        <w:rPr>
          <w:sz w:val="24"/>
          <w:szCs w:val="24"/>
        </w:rPr>
        <w:t>предоставлять иные документы</w:t>
      </w:r>
      <w:proofErr w:type="gramEnd"/>
      <w:r w:rsidRPr="00382A07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587" w:name="_Toc439170716"/>
      <w:bookmarkStart w:id="1588" w:name="_Toc439172818"/>
      <w:bookmarkStart w:id="1589" w:name="_Toc439173260"/>
      <w:bookmarkStart w:id="1590" w:name="_Toc439238256"/>
      <w:bookmarkStart w:id="1591" w:name="_Toc439252804"/>
      <w:bookmarkStart w:id="1592" w:name="_Toc439323777"/>
      <w:bookmarkStart w:id="1593" w:name="_Toc440357175"/>
      <w:bookmarkStart w:id="1594" w:name="_Toc440359727"/>
      <w:bookmarkStart w:id="1595" w:name="_Toc440632191"/>
      <w:bookmarkStart w:id="1596" w:name="_Toc440876011"/>
      <w:bookmarkStart w:id="1597" w:name="_Toc441131039"/>
      <w:bookmarkStart w:id="1598" w:name="_Toc447269856"/>
      <w:bookmarkStart w:id="1599" w:name="_Toc464120684"/>
      <w:bookmarkStart w:id="1600" w:name="_Toc466970602"/>
      <w:bookmarkStart w:id="1601" w:name="_Toc468462516"/>
      <w:bookmarkStart w:id="1602" w:name="_Toc469482109"/>
      <w:bookmarkStart w:id="1603" w:name="_Toc472411884"/>
      <w:bookmarkStart w:id="1604" w:name="_Toc498588969"/>
      <w:r w:rsidRPr="00382A07">
        <w:rPr>
          <w:szCs w:val="24"/>
        </w:rPr>
        <w:lastRenderedPageBreak/>
        <w:t>Инструкции по заполнению</w:t>
      </w:r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5"/>
          <w:headerReference w:type="default" r:id="rId56"/>
          <w:footerReference w:type="even" r:id="rId57"/>
          <w:headerReference w:type="first" r:id="rId58"/>
          <w:footerReference w:type="first" r:id="rId59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05" w:name="_Toc426108836"/>
      <w:bookmarkStart w:id="1606" w:name="_Ref441574460"/>
      <w:bookmarkStart w:id="1607" w:name="_Ref441574649"/>
      <w:bookmarkStart w:id="1608" w:name="_Toc441575251"/>
      <w:bookmarkStart w:id="1609" w:name="_Ref442187883"/>
      <w:bookmarkStart w:id="1610" w:name="_Ref467569419"/>
      <w:bookmarkStart w:id="1611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05"/>
      <w:bookmarkEnd w:id="1606"/>
      <w:bookmarkEnd w:id="1607"/>
      <w:bookmarkEnd w:id="1608"/>
      <w:bookmarkEnd w:id="1609"/>
      <w:bookmarkEnd w:id="1610"/>
      <w:bookmarkEnd w:id="1611"/>
    </w:p>
    <w:p w:rsidR="00726A75" w:rsidRPr="00382A07" w:rsidRDefault="00726A75" w:rsidP="00726A75">
      <w:pPr>
        <w:pStyle w:val="3"/>
        <w:rPr>
          <w:szCs w:val="24"/>
        </w:rPr>
      </w:pPr>
      <w:bookmarkStart w:id="1612" w:name="_Toc426108837"/>
      <w:bookmarkStart w:id="1613" w:name="_Ref441574456"/>
      <w:bookmarkStart w:id="1614" w:name="_Toc441575252"/>
      <w:bookmarkStart w:id="1615" w:name="_Toc447269864"/>
      <w:bookmarkStart w:id="1616" w:name="_Toc464120686"/>
      <w:bookmarkStart w:id="1617" w:name="_Toc466970604"/>
      <w:bookmarkStart w:id="1618" w:name="_Toc468462518"/>
      <w:bookmarkStart w:id="1619" w:name="_Toc469482111"/>
      <w:bookmarkStart w:id="1620" w:name="_Toc472411886"/>
      <w:bookmarkStart w:id="1621" w:name="_Toc498588971"/>
      <w:r w:rsidRPr="00382A07">
        <w:rPr>
          <w:szCs w:val="24"/>
        </w:rPr>
        <w:t xml:space="preserve">Форма Расписки  сдачи-приемки </w:t>
      </w:r>
      <w:bookmarkEnd w:id="1612"/>
      <w:r w:rsidRPr="00382A07">
        <w:rPr>
          <w:szCs w:val="24"/>
        </w:rPr>
        <w:t>соглашения о неустойке</w:t>
      </w:r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22" w:name="_Toc426108838"/>
      <w:bookmarkStart w:id="1623" w:name="_Toc441575253"/>
      <w:bookmarkStart w:id="1624" w:name="_Toc447269865"/>
      <w:bookmarkStart w:id="1625" w:name="_Toc464120687"/>
      <w:bookmarkStart w:id="1626" w:name="_Toc466970605"/>
      <w:bookmarkStart w:id="1627" w:name="_Toc468462519"/>
      <w:bookmarkStart w:id="1628" w:name="_Toc469482112"/>
      <w:bookmarkStart w:id="1629" w:name="_Toc472411887"/>
      <w:bookmarkStart w:id="1630" w:name="_Toc498588972"/>
      <w:r w:rsidRPr="00382A07">
        <w:rPr>
          <w:szCs w:val="24"/>
        </w:rPr>
        <w:lastRenderedPageBreak/>
        <w:t>Инструкции по заполнению</w:t>
      </w:r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31" w:name="_Ref440272274"/>
      <w:bookmarkStart w:id="1632" w:name="_Ref440274756"/>
      <w:bookmarkStart w:id="1633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31"/>
      <w:bookmarkEnd w:id="1632"/>
      <w:bookmarkEnd w:id="1633"/>
    </w:p>
    <w:p w:rsidR="007857E5" w:rsidRPr="00382A07" w:rsidRDefault="007857E5" w:rsidP="007857E5">
      <w:pPr>
        <w:pStyle w:val="3"/>
        <w:rPr>
          <w:szCs w:val="24"/>
        </w:rPr>
      </w:pPr>
      <w:bookmarkStart w:id="1634" w:name="_Toc439170718"/>
      <w:bookmarkStart w:id="1635" w:name="_Toc439172820"/>
      <w:bookmarkStart w:id="1636" w:name="_Toc439173262"/>
      <w:bookmarkStart w:id="1637" w:name="_Toc439238258"/>
      <w:bookmarkStart w:id="1638" w:name="_Toc439252806"/>
      <w:bookmarkStart w:id="1639" w:name="_Toc439323779"/>
      <w:bookmarkStart w:id="1640" w:name="_Toc440357177"/>
      <w:bookmarkStart w:id="1641" w:name="_Toc440359729"/>
      <w:bookmarkStart w:id="1642" w:name="_Toc440632193"/>
      <w:bookmarkStart w:id="1643" w:name="_Toc440876013"/>
      <w:bookmarkStart w:id="1644" w:name="_Toc441131041"/>
      <w:bookmarkStart w:id="1645" w:name="_Toc447269858"/>
      <w:bookmarkStart w:id="1646" w:name="_Toc464120689"/>
      <w:bookmarkStart w:id="1647" w:name="_Toc466970607"/>
      <w:bookmarkStart w:id="1648" w:name="_Toc468462521"/>
      <w:bookmarkStart w:id="1649" w:name="_Toc469482114"/>
      <w:bookmarkStart w:id="1650" w:name="_Toc472411889"/>
      <w:bookmarkStart w:id="1651" w:name="_Toc498588974"/>
      <w:r w:rsidRPr="00382A07">
        <w:rPr>
          <w:szCs w:val="24"/>
        </w:rPr>
        <w:t xml:space="preserve">Форма </w:t>
      </w:r>
      <w:bookmarkEnd w:id="1634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52" w:name="_Toc300142269"/>
      <w:bookmarkStart w:id="1653" w:name="_Toc309735391"/>
      <w:bookmarkStart w:id="1654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52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53"/>
      <w:bookmarkEnd w:id="1654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</w:t>
      </w:r>
      <w:r w:rsidR="00745B67">
        <w:rPr>
          <w:sz w:val="24"/>
          <w:szCs w:val="24"/>
        </w:rPr>
        <w:t xml:space="preserve"> Российской Федерации дает свое согласие </w:t>
      </w:r>
      <w:r w:rsidRPr="00382A07">
        <w:rPr>
          <w:sz w:val="24"/>
          <w:szCs w:val="24"/>
        </w:rPr>
        <w:t xml:space="preserve">на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55" w:name="_Toc439170719"/>
      <w:bookmarkStart w:id="1656" w:name="_Toc439172821"/>
      <w:bookmarkStart w:id="1657" w:name="_Toc439173263"/>
      <w:bookmarkStart w:id="1658" w:name="_Toc439238259"/>
      <w:bookmarkStart w:id="1659" w:name="_Toc439252807"/>
      <w:bookmarkStart w:id="1660" w:name="_Toc439323780"/>
      <w:bookmarkStart w:id="1661" w:name="_Toc440357178"/>
      <w:bookmarkStart w:id="1662" w:name="_Toc440359730"/>
      <w:bookmarkStart w:id="1663" w:name="_Toc440632194"/>
      <w:bookmarkStart w:id="1664" w:name="_Toc440876014"/>
      <w:bookmarkStart w:id="1665" w:name="_Toc441131042"/>
      <w:bookmarkStart w:id="1666" w:name="_Toc447269859"/>
      <w:bookmarkStart w:id="1667" w:name="_Toc464120690"/>
      <w:bookmarkStart w:id="1668" w:name="_Toc466970608"/>
      <w:bookmarkStart w:id="1669" w:name="_Toc468462522"/>
      <w:bookmarkStart w:id="1670" w:name="_Toc469482115"/>
      <w:bookmarkStart w:id="1671" w:name="_Toc472411890"/>
      <w:bookmarkStart w:id="1672" w:name="_Toc498588975"/>
      <w:r w:rsidRPr="00382A07">
        <w:rPr>
          <w:szCs w:val="24"/>
        </w:rPr>
        <w:lastRenderedPageBreak/>
        <w:t>Инструкции по заполнению</w:t>
      </w:r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73" w:name="_Ref93268095"/>
      <w:bookmarkStart w:id="1674" w:name="_Ref93268099"/>
      <w:bookmarkStart w:id="1675" w:name="_Toc98253958"/>
      <w:bookmarkStart w:id="1676" w:name="_Toc165173884"/>
      <w:bookmarkStart w:id="1677" w:name="_Toc423423678"/>
      <w:bookmarkStart w:id="1678" w:name="_Ref440272510"/>
      <w:bookmarkStart w:id="1679" w:name="_Ref440274961"/>
      <w:bookmarkStart w:id="1680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</w:p>
    <w:p w:rsidR="00635719" w:rsidRPr="00382A07" w:rsidRDefault="00635719" w:rsidP="00635719">
      <w:pPr>
        <w:pStyle w:val="3"/>
        <w:rPr>
          <w:szCs w:val="24"/>
        </w:rPr>
      </w:pPr>
      <w:bookmarkStart w:id="1681" w:name="_Toc90385125"/>
      <w:bookmarkStart w:id="1682" w:name="_Toc439170705"/>
      <w:bookmarkStart w:id="1683" w:name="_Toc439172807"/>
      <w:bookmarkStart w:id="1684" w:name="_Toc439173268"/>
      <w:bookmarkStart w:id="1685" w:name="_Toc439238264"/>
      <w:bookmarkStart w:id="1686" w:name="_Toc439252812"/>
      <w:bookmarkStart w:id="1687" w:name="_Toc439323785"/>
      <w:bookmarkStart w:id="1688" w:name="_Toc440357183"/>
      <w:bookmarkStart w:id="1689" w:name="_Toc440359735"/>
      <w:bookmarkStart w:id="1690" w:name="_Toc440632199"/>
      <w:bookmarkStart w:id="1691" w:name="_Toc440876016"/>
      <w:bookmarkStart w:id="1692" w:name="_Toc441131044"/>
      <w:bookmarkStart w:id="1693" w:name="_Toc447269861"/>
      <w:bookmarkStart w:id="1694" w:name="_Toc464120692"/>
      <w:bookmarkStart w:id="1695" w:name="_Toc466970610"/>
      <w:bookmarkStart w:id="1696" w:name="_Toc468462524"/>
      <w:bookmarkStart w:id="1697" w:name="_Toc469482117"/>
      <w:bookmarkStart w:id="1698" w:name="_Toc472411892"/>
      <w:bookmarkStart w:id="1699" w:name="_Toc498588977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0" w:name="_Toc90385126"/>
      <w:bookmarkStart w:id="1701" w:name="_Toc98253959"/>
      <w:bookmarkStart w:id="1702" w:name="_Toc157248211"/>
      <w:bookmarkStart w:id="1703" w:name="_Toc157496580"/>
      <w:bookmarkStart w:id="1704" w:name="_Toc158206119"/>
      <w:bookmarkStart w:id="1705" w:name="_Toc164057804"/>
      <w:bookmarkStart w:id="1706" w:name="_Toc164137154"/>
      <w:bookmarkStart w:id="1707" w:name="_Toc164161314"/>
      <w:bookmarkStart w:id="1708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09" w:name="_Toc439170706"/>
      <w:bookmarkStart w:id="1710" w:name="_Toc439172808"/>
      <w:bookmarkStart w:id="1711" w:name="_Toc439173269"/>
      <w:bookmarkStart w:id="1712" w:name="_Toc439238265"/>
      <w:bookmarkStart w:id="1713" w:name="_Toc439252813"/>
      <w:bookmarkStart w:id="1714" w:name="_Toc439323786"/>
      <w:bookmarkStart w:id="1715" w:name="_Toc440357184"/>
      <w:bookmarkStart w:id="1716" w:name="_Toc440359736"/>
      <w:bookmarkStart w:id="1717" w:name="_Toc440632200"/>
      <w:bookmarkStart w:id="1718" w:name="_Toc440876017"/>
      <w:bookmarkStart w:id="1719" w:name="_Toc441131045"/>
      <w:bookmarkStart w:id="1720" w:name="_Toc447269862"/>
      <w:bookmarkStart w:id="1721" w:name="_Toc464120693"/>
      <w:bookmarkStart w:id="1722" w:name="_Toc466970611"/>
      <w:bookmarkStart w:id="1723" w:name="_Toc468462525"/>
      <w:bookmarkStart w:id="1724" w:name="_Toc469482118"/>
      <w:bookmarkStart w:id="1725" w:name="_Toc472411893"/>
      <w:bookmarkStart w:id="1726" w:name="_Toc498588978"/>
      <w:r w:rsidRPr="00382A07">
        <w:rPr>
          <w:szCs w:val="24"/>
        </w:rPr>
        <w:lastRenderedPageBreak/>
        <w:t>Инструкции по заполнению</w:t>
      </w:r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9F6" w:rsidRDefault="009509F6">
      <w:pPr>
        <w:spacing w:line="240" w:lineRule="auto"/>
      </w:pPr>
      <w:r>
        <w:separator/>
      </w:r>
    </w:p>
  </w:endnote>
  <w:endnote w:type="continuationSeparator" w:id="0">
    <w:p w:rsidR="009509F6" w:rsidRDefault="009509F6">
      <w:pPr>
        <w:spacing w:line="240" w:lineRule="auto"/>
      </w:pPr>
      <w:r>
        <w:continuationSeparator/>
      </w:r>
    </w:p>
  </w:endnote>
  <w:endnote w:id="1">
    <w:p w:rsidR="00783BFF" w:rsidRPr="001D6DBB" w:rsidRDefault="00783BFF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BFF" w:rsidRDefault="00783BFF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BFF" w:rsidRDefault="00783BFF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83BFF" w:rsidRDefault="00783BFF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BFF" w:rsidRDefault="00783BFF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BFF" w:rsidRDefault="00783BF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BFF" w:rsidRPr="00FA0376" w:rsidRDefault="00783BFF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485B96">
      <w:rPr>
        <w:noProof/>
        <w:sz w:val="16"/>
        <w:szCs w:val="16"/>
        <w:lang w:eastAsia="ru-RU"/>
      </w:rPr>
      <w:t>88</w:t>
    </w:r>
    <w:r w:rsidRPr="00FA0376">
      <w:rPr>
        <w:sz w:val="16"/>
        <w:szCs w:val="16"/>
        <w:lang w:eastAsia="ru-RU"/>
      </w:rPr>
      <w:fldChar w:fldCharType="end"/>
    </w:r>
  </w:p>
  <w:p w:rsidR="00783BFF" w:rsidRPr="00EE0539" w:rsidRDefault="00783BFF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783BFF">
      <w:rPr>
        <w:sz w:val="18"/>
        <w:szCs w:val="18"/>
      </w:rPr>
      <w:t>Договора на поставку чистящих/смывающих средств (мыло, порошок) для нужд ПАО «МРСК Центра» (филиала «Смоленскэнерго»)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BFF" w:rsidRDefault="00783BF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BFF" w:rsidRDefault="00783BFF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BFF" w:rsidRDefault="00783BFF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BFF" w:rsidRDefault="00783BFF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BFF" w:rsidRDefault="00783BFF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BFF" w:rsidRDefault="00783BFF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BFF" w:rsidRDefault="00783BF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9F6" w:rsidRDefault="009509F6">
      <w:pPr>
        <w:spacing w:line="240" w:lineRule="auto"/>
      </w:pPr>
      <w:r>
        <w:separator/>
      </w:r>
    </w:p>
  </w:footnote>
  <w:footnote w:type="continuationSeparator" w:id="0">
    <w:p w:rsidR="009509F6" w:rsidRDefault="009509F6">
      <w:pPr>
        <w:spacing w:line="240" w:lineRule="auto"/>
      </w:pPr>
      <w:r>
        <w:continuationSeparator/>
      </w:r>
    </w:p>
  </w:footnote>
  <w:footnote w:id="1">
    <w:p w:rsidR="00783BFF" w:rsidRPr="00B36685" w:rsidRDefault="00783BFF" w:rsidP="00642D28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783BFF" w:rsidRDefault="00783BFF" w:rsidP="00642D28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783BFF" w:rsidRDefault="00783BFF" w:rsidP="00642D28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783BFF" w:rsidRPr="00F83889" w:rsidRDefault="00783BFF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783BFF" w:rsidRPr="00F83889" w:rsidRDefault="00783BFF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783BFF" w:rsidRPr="00F83889" w:rsidRDefault="00783BFF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783BFF" w:rsidRPr="00F83889" w:rsidRDefault="00783BFF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783BFF" w:rsidRDefault="00783BFF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BFF" w:rsidRDefault="00783BFF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BFF" w:rsidRDefault="00783BFF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BFF" w:rsidRDefault="00783BFF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BFF" w:rsidRDefault="00783BFF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BFF" w:rsidRDefault="00783BFF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BFF" w:rsidRPr="00930031" w:rsidRDefault="00783BFF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BFF" w:rsidRDefault="00783BF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BFF" w:rsidRDefault="00783BFF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BFF" w:rsidRDefault="00783BFF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BFF" w:rsidRDefault="00783BF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BFF" w:rsidRDefault="00783BFF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BFF" w:rsidRDefault="00783BFF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BFF" w:rsidRDefault="00783BFF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BFF" w:rsidRDefault="00783BFF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BFF" w:rsidRDefault="00783BF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1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5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6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7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8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9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0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2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3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5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6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8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9">
    <w:nsid w:val="4E792DFA"/>
    <w:multiLevelType w:val="hybridMultilevel"/>
    <w:tmpl w:val="23864254"/>
    <w:lvl w:ilvl="0" w:tplc="8A36A7D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2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3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4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6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7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8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9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2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3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4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5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6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7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8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9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1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4"/>
  </w:num>
  <w:num w:numId="22">
    <w:abstractNumId w:val="129"/>
  </w:num>
  <w:num w:numId="23">
    <w:abstractNumId w:val="98"/>
  </w:num>
  <w:num w:numId="24">
    <w:abstractNumId w:val="131"/>
  </w:num>
  <w:num w:numId="25">
    <w:abstractNumId w:val="120"/>
  </w:num>
  <w:num w:numId="26">
    <w:abstractNumId w:val="108"/>
  </w:num>
  <w:num w:numId="27">
    <w:abstractNumId w:val="75"/>
  </w:num>
  <w:num w:numId="28">
    <w:abstractNumId w:val="97"/>
  </w:num>
  <w:num w:numId="29">
    <w:abstractNumId w:val="132"/>
  </w:num>
  <w:num w:numId="30">
    <w:abstractNumId w:val="93"/>
  </w:num>
  <w:num w:numId="31">
    <w:abstractNumId w:val="94"/>
  </w:num>
  <w:num w:numId="32">
    <w:abstractNumId w:val="117"/>
  </w:num>
  <w:num w:numId="33">
    <w:abstractNumId w:val="135"/>
  </w:num>
  <w:num w:numId="34">
    <w:abstractNumId w:val="122"/>
  </w:num>
  <w:num w:numId="35">
    <w:abstractNumId w:val="107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5"/>
  </w:num>
  <w:num w:numId="41">
    <w:abstractNumId w:val="82"/>
  </w:num>
  <w:num w:numId="42">
    <w:abstractNumId w:val="77"/>
  </w:num>
  <w:num w:numId="43">
    <w:abstractNumId w:val="134"/>
  </w:num>
  <w:num w:numId="44">
    <w:abstractNumId w:val="0"/>
  </w:num>
  <w:num w:numId="45">
    <w:abstractNumId w:val="109"/>
  </w:num>
  <w:num w:numId="46">
    <w:abstractNumId w:val="125"/>
  </w:num>
  <w:num w:numId="47">
    <w:abstractNumId w:val="128"/>
  </w:num>
  <w:num w:numId="48">
    <w:abstractNumId w:val="121"/>
  </w:num>
  <w:num w:numId="49">
    <w:abstractNumId w:val="141"/>
  </w:num>
  <w:num w:numId="50">
    <w:abstractNumId w:val="91"/>
  </w:num>
  <w:num w:numId="51">
    <w:abstractNumId w:val="79"/>
  </w:num>
  <w:num w:numId="52">
    <w:abstractNumId w:val="130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1"/>
  </w:num>
  <w:num w:numId="58">
    <w:abstractNumId w:val="116"/>
  </w:num>
  <w:num w:numId="59">
    <w:abstractNumId w:val="72"/>
  </w:num>
  <w:num w:numId="60">
    <w:abstractNumId w:val="89"/>
  </w:num>
  <w:num w:numId="61">
    <w:abstractNumId w:val="73"/>
  </w:num>
  <w:num w:numId="62">
    <w:abstractNumId w:val="136"/>
  </w:num>
  <w:num w:numId="63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7"/>
  </w:num>
  <w:num w:numId="65">
    <w:abstractNumId w:val="133"/>
    <w:lvlOverride w:ilvl="0">
      <w:startOverride w:val="1"/>
    </w:lvlOverride>
  </w:num>
  <w:num w:numId="66">
    <w:abstractNumId w:val="76"/>
  </w:num>
  <w:num w:numId="67">
    <w:abstractNumId w:val="138"/>
  </w:num>
  <w:num w:numId="68">
    <w:abstractNumId w:val="85"/>
  </w:num>
  <w:num w:numId="69">
    <w:abstractNumId w:val="111"/>
  </w:num>
  <w:num w:numId="70">
    <w:abstractNumId w:val="96"/>
  </w:num>
  <w:num w:numId="71">
    <w:abstractNumId w:val="115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6"/>
  </w:num>
  <w:num w:numId="74">
    <w:abstractNumId w:val="137"/>
  </w:num>
  <w:num w:numId="75">
    <w:abstractNumId w:val="88"/>
  </w:num>
  <w:num w:numId="76">
    <w:abstractNumId w:val="114"/>
  </w:num>
  <w:num w:numId="77">
    <w:abstractNumId w:val="140"/>
  </w:num>
  <w:num w:numId="78">
    <w:abstractNumId w:val="118"/>
  </w:num>
  <w:num w:numId="79">
    <w:abstractNumId w:val="106"/>
  </w:num>
  <w:num w:numId="80">
    <w:abstractNumId w:val="110"/>
  </w:num>
  <w:num w:numId="81">
    <w:abstractNumId w:val="103"/>
  </w:num>
  <w:num w:numId="82">
    <w:abstractNumId w:val="104"/>
  </w:num>
  <w:num w:numId="83">
    <w:abstractNumId w:val="123"/>
  </w:num>
  <w:num w:numId="84">
    <w:abstractNumId w:val="90"/>
  </w:num>
  <w:num w:numId="85">
    <w:abstractNumId w:val="102"/>
  </w:num>
  <w:num w:numId="86">
    <w:abstractNumId w:val="119"/>
  </w:num>
  <w:num w:numId="87">
    <w:abstractNumId w:val="112"/>
  </w:num>
  <w:num w:numId="88">
    <w:abstractNumId w:val="139"/>
  </w:num>
  <w:num w:numId="89">
    <w:abstractNumId w:val="113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5B9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1AB9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5B67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3BFF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1B44"/>
    <w:rsid w:val="00945E91"/>
    <w:rsid w:val="0094713A"/>
    <w:rsid w:val="009509F6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065F5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  <w:style w:type="character" w:customStyle="1" w:styleId="k-in2">
    <w:name w:val="k-in2"/>
    <w:rsid w:val="00783BFF"/>
  </w:style>
  <w:style w:type="character" w:customStyle="1" w:styleId="1f1">
    <w:name w:val="Подпункт Знак1"/>
    <w:link w:val="aff6"/>
    <w:rsid w:val="00783BFF"/>
    <w:rPr>
      <w:bCs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ebedev.AAL@mrsk-1.ru" TargetMode="External"/><Relationship Id="rId26" Type="http://schemas.openxmlformats.org/officeDocument/2006/relationships/header" Target="header6.xml"/><Relationship Id="rId39" Type="http://schemas.openxmlformats.org/officeDocument/2006/relationships/header" Target="header11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footer" Target="footer9.xml"/><Relationship Id="rId47" Type="http://schemas.openxmlformats.org/officeDocument/2006/relationships/hyperlink" Target="consultantplus://offline/ref=86C855FF9931DA9E8282C60C4DADA77D6E3EFB01C62B67668DFC4D0EA1y5xAN" TargetMode="External"/><Relationship Id="rId50" Type="http://schemas.openxmlformats.org/officeDocument/2006/relationships/hyperlink" Target="consultantplus://offline/ref=86C855FF9931DA9E8282C60C4DADA77D6E3EF501C72B67668DFC4D0EA1y5xAN" TargetMode="External"/><Relationship Id="rId55" Type="http://schemas.openxmlformats.org/officeDocument/2006/relationships/header" Target="header13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header" Target="header12.xml"/><Relationship Id="rId54" Type="http://schemas.openxmlformats.org/officeDocument/2006/relationships/hyperlink" Target="consultantplus://offline/ref=B7E04B8F5BC345C22463EADCAE81D93CF4CA1215A36F6052F6BC85F6f9C8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yperlink" Target="mailto:Lebedev.AAL@mrsk-1.ru" TargetMode="External"/><Relationship Id="rId40" Type="http://schemas.openxmlformats.org/officeDocument/2006/relationships/footer" Target="footer8.xml"/><Relationship Id="rId45" Type="http://schemas.openxmlformats.org/officeDocument/2006/relationships/footer" Target="footer10.xml"/><Relationship Id="rId53" Type="http://schemas.openxmlformats.org/officeDocument/2006/relationships/hyperlink" Target="consultantplus://offline/ref=B7E04B8F5BC345C22463EADCAE81D93CF0C11310A0643D58FEE589F49Ff2C9L" TargetMode="External"/><Relationship Id="rId58" Type="http://schemas.openxmlformats.org/officeDocument/2006/relationships/header" Target="header1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Altunina.NA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footer" Target="footer11.xml"/><Relationship Id="rId61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ebedev.AAL@mrsk-1.ru" TargetMode="External"/><Relationship Id="rId31" Type="http://schemas.openxmlformats.org/officeDocument/2006/relationships/footer" Target="footer6.xml"/><Relationship Id="rId44" Type="http://schemas.openxmlformats.org/officeDocument/2006/relationships/hyperlink" Target="mailto:doverie@mrsk-1.ru" TargetMode="Externa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etp.rosseti.ru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http://www.rosseti.ru/about/contacts/opinion/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header" Target="header14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6C855FF9931DA9E8282C60C4DADA77D6D37F30BC926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0.xml"/><Relationship Id="rId46" Type="http://schemas.openxmlformats.org/officeDocument/2006/relationships/hyperlink" Target="consultantplus://offline/ref=86C855FF9931DA9E8282C60C4DADA77D6E3FF20BC62667668DFC4D0EA1y5xAN" TargetMode="External"/><Relationship Id="rId59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A3FAB-FECB-444B-ABE3-6602FFE32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29529</Words>
  <Characters>168316</Characters>
  <Application>Microsoft Office Word</Application>
  <DocSecurity>0</DocSecurity>
  <Lines>1402</Lines>
  <Paragraphs>394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197451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Алтунина Надежда Андреевна</cp:lastModifiedBy>
  <cp:revision>59</cp:revision>
  <cp:lastPrinted>2015-12-29T14:27:00Z</cp:lastPrinted>
  <dcterms:created xsi:type="dcterms:W3CDTF">2016-12-02T12:44:00Z</dcterms:created>
  <dcterms:modified xsi:type="dcterms:W3CDTF">2018-02-28T05:20:00Z</dcterms:modified>
</cp:coreProperties>
</file>